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1" w:rsidRPr="00AE1DB7" w:rsidRDefault="00166831" w:rsidP="00166831">
      <w:pPr>
        <w:suppressAutoHyphens/>
        <w:jc w:val="right"/>
      </w:pPr>
      <w:r w:rsidRPr="00AE1DB7">
        <w:t xml:space="preserve">«Приложение </w:t>
      </w:r>
      <w:r>
        <w:t>2</w:t>
      </w:r>
    </w:p>
    <w:p w:rsidR="00166831" w:rsidRPr="00AE1DB7" w:rsidRDefault="00166831" w:rsidP="00166831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166831" w:rsidRPr="00AE1DB7" w:rsidRDefault="00166831" w:rsidP="00166831">
      <w:pPr>
        <w:suppressAutoHyphens/>
        <w:jc w:val="right"/>
      </w:pPr>
      <w:r w:rsidRPr="00AE1DB7">
        <w:t>Воскресенского муниципального округа</w:t>
      </w:r>
    </w:p>
    <w:p w:rsidR="00166831" w:rsidRPr="00AE1DB7" w:rsidRDefault="00166831" w:rsidP="00166831">
      <w:pPr>
        <w:suppressAutoHyphens/>
        <w:jc w:val="right"/>
      </w:pPr>
      <w:r w:rsidRPr="00AE1DB7">
        <w:t>Нижегородской области</w:t>
      </w:r>
    </w:p>
    <w:p w:rsidR="00166831" w:rsidRPr="00AE1DB7" w:rsidRDefault="00166831" w:rsidP="00166831">
      <w:pPr>
        <w:suppressAutoHyphens/>
        <w:jc w:val="right"/>
      </w:pPr>
      <w:r w:rsidRPr="00AE1DB7">
        <w:t xml:space="preserve">от </w:t>
      </w:r>
      <w:r>
        <w:t>27 апреля</w:t>
      </w:r>
      <w:r w:rsidRPr="00AE1DB7">
        <w:t xml:space="preserve"> 202</w:t>
      </w:r>
      <w:r>
        <w:t>6</w:t>
      </w:r>
      <w:r w:rsidRPr="00AE1DB7">
        <w:t xml:space="preserve"> года №</w:t>
      </w:r>
      <w:r>
        <w:t xml:space="preserve"> 35</w:t>
      </w:r>
    </w:p>
    <w:p w:rsidR="00166831" w:rsidRPr="00073D5A" w:rsidRDefault="00166831" w:rsidP="00166831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Воскресенского муниципального округа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Нижегородской области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166831" w:rsidRDefault="00166831" w:rsidP="00166831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166831" w:rsidRPr="00073D5A" w:rsidRDefault="00166831" w:rsidP="00166831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166831" w:rsidRDefault="00166831" w:rsidP="00166831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166831" w:rsidRDefault="00166831" w:rsidP="00166831">
      <w:pPr>
        <w:suppressAutoHyphens/>
        <w:jc w:val="right"/>
      </w:pPr>
    </w:p>
    <w:p w:rsidR="00166831" w:rsidRPr="00073D5A" w:rsidRDefault="00166831" w:rsidP="00166831">
      <w:pPr>
        <w:ind w:left="5580" w:hanging="5580"/>
        <w:jc w:val="right"/>
      </w:pPr>
      <w:r w:rsidRPr="00073D5A">
        <w:t>Приложение 3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к решению Совета депутатов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Воскресенского муниципального округа</w:t>
      </w:r>
    </w:p>
    <w:p w:rsidR="00166831" w:rsidRPr="00073D5A" w:rsidRDefault="00166831" w:rsidP="00166831">
      <w:pPr>
        <w:ind w:left="5580" w:hanging="5580"/>
        <w:jc w:val="right"/>
      </w:pPr>
      <w:r w:rsidRPr="00073D5A">
        <w:t>Нижегородской области</w:t>
      </w:r>
    </w:p>
    <w:p w:rsidR="00166831" w:rsidRDefault="00166831" w:rsidP="00166831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166831" w:rsidRPr="00073D5A" w:rsidRDefault="00166831" w:rsidP="00166831">
      <w:pPr>
        <w:jc w:val="center"/>
        <w:rPr>
          <w:b/>
        </w:rPr>
      </w:pPr>
    </w:p>
    <w:p w:rsidR="00166831" w:rsidRPr="00073D5A" w:rsidRDefault="00166831" w:rsidP="00166831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166831" w:rsidRDefault="00166831" w:rsidP="00166831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40"/>
        <w:gridCol w:w="2280"/>
        <w:gridCol w:w="1307"/>
        <w:gridCol w:w="2253"/>
        <w:gridCol w:w="2253"/>
        <w:gridCol w:w="2253"/>
      </w:tblGrid>
      <w:tr w:rsidR="00166831" w:rsidRPr="00166831" w:rsidTr="00D108F6">
        <w:trPr>
          <w:trHeight w:val="630"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66831" w:rsidRPr="00166831" w:rsidTr="00D108F6">
        <w:trPr>
          <w:trHeight w:val="276"/>
        </w:trPr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31" w:rsidRPr="00166831" w:rsidRDefault="00166831" w:rsidP="00166831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66831" w:rsidRPr="00166831" w:rsidTr="00D108F6">
        <w:trPr>
          <w:trHeight w:val="189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662 365 029,88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669 548 180,30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683 012 786,18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559 830 381,93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581 258 886,18</w:t>
            </w:r>
          </w:p>
        </w:tc>
      </w:tr>
      <w:tr w:rsidR="00166831" w:rsidRPr="00166831" w:rsidTr="00D108F6">
        <w:trPr>
          <w:trHeight w:val="106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140 682 067,60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147 998 400,00</w:t>
            </w:r>
          </w:p>
        </w:tc>
      </w:tr>
      <w:tr w:rsidR="00166831" w:rsidRPr="00166831" w:rsidTr="00D108F6">
        <w:trPr>
          <w:trHeight w:val="9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66 761 567,60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70 759 000,00</w:t>
            </w:r>
          </w:p>
        </w:tc>
      </w:tr>
      <w:tr w:rsidR="00166831" w:rsidRPr="00166831" w:rsidTr="00D108F6">
        <w:trPr>
          <w:trHeight w:val="15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34 791 700,00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34 799 700,00</w:t>
            </w:r>
          </w:p>
        </w:tc>
      </w:tr>
      <w:tr w:rsidR="00166831" w:rsidRPr="00166831" w:rsidTr="00D108F6">
        <w:trPr>
          <w:trHeight w:val="74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31 707 367,60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35 648 800,00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310 500,00</w:t>
            </w:r>
          </w:p>
        </w:tc>
      </w:tr>
      <w:tr w:rsidR="00166831" w:rsidRPr="00166831" w:rsidTr="00D108F6">
        <w:trPr>
          <w:trHeight w:val="5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74 541 100,00</w:t>
            </w:r>
          </w:p>
        </w:tc>
      </w:tr>
      <w:tr w:rsidR="00166831" w:rsidRPr="00166831" w:rsidTr="00D108F6">
        <w:trPr>
          <w:trHeight w:val="14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74 159 100,00</w:t>
            </w:r>
          </w:p>
        </w:tc>
      </w:tr>
      <w:tr w:rsidR="00166831" w:rsidRPr="00166831" w:rsidTr="00D108F6">
        <w:trPr>
          <w:trHeight w:val="8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382 000,00</w:t>
            </w:r>
          </w:p>
        </w:tc>
      </w:tr>
      <w:tr w:rsidR="00166831" w:rsidRPr="00166831" w:rsidTr="00D108F6">
        <w:trPr>
          <w:trHeight w:val="15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1 694 700,00</w:t>
            </w:r>
          </w:p>
        </w:tc>
      </w:tr>
      <w:tr w:rsidR="00166831" w:rsidRPr="00166831" w:rsidTr="00D108F6">
        <w:trPr>
          <w:trHeight w:val="4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1 669 300,00</w:t>
            </w:r>
          </w:p>
        </w:tc>
      </w:tr>
      <w:tr w:rsidR="00166831" w:rsidRPr="00166831" w:rsidTr="00D108F6">
        <w:trPr>
          <w:trHeight w:val="21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66831">
              <w:rPr>
                <w:rFonts w:eastAsia="Times New Roman"/>
                <w:color w:val="000000"/>
              </w:rPr>
              <w:t xml:space="preserve"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166831">
              <w:rPr>
                <w:rFonts w:eastAsia="Times New Roman"/>
                <w:color w:val="000000"/>
              </w:rPr>
              <w:lastRenderedPageBreak/>
              <w:t>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01.1.01.73170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1 003 600,00</w:t>
            </w:r>
          </w:p>
        </w:tc>
      </w:tr>
      <w:tr w:rsidR="00166831" w:rsidRPr="00166831" w:rsidTr="00D108F6">
        <w:trPr>
          <w:trHeight w:val="66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1 003 600,00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392 248 094,97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405 836 709,18</w:t>
            </w:r>
          </w:p>
        </w:tc>
      </w:tr>
      <w:tr w:rsidR="00166831" w:rsidRPr="00166831" w:rsidTr="00D108F6">
        <w:trPr>
          <w:trHeight w:val="3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124 138 080,27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127 125 400,00</w:t>
            </w:r>
          </w:p>
        </w:tc>
      </w:tr>
      <w:tr w:rsidR="00166831" w:rsidRPr="00166831" w:rsidTr="00D108F6">
        <w:trPr>
          <w:trHeight w:val="15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44 776 900,00</w:t>
            </w:r>
          </w:p>
        </w:tc>
      </w:tr>
      <w:tr w:rsidR="00166831" w:rsidRPr="00166831" w:rsidTr="00D108F6">
        <w:trPr>
          <w:trHeight w:val="5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48 597 133,97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51 256 400,00</w:t>
            </w:r>
          </w:p>
        </w:tc>
      </w:tr>
      <w:tr w:rsidR="00166831" w:rsidRPr="00166831" w:rsidTr="00D108F6">
        <w:trPr>
          <w:trHeight w:val="7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30 567 036,30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30 863 500,00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197 010,00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228 600,00</w:t>
            </w:r>
          </w:p>
        </w:tc>
      </w:tr>
      <w:tr w:rsidR="00166831" w:rsidRPr="00166831" w:rsidTr="00D108F6">
        <w:trPr>
          <w:trHeight w:val="6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263 601 500,00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175 679 000,00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187 281 800,00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5 956 300,00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5 934 300,00</w:t>
            </w:r>
          </w:p>
        </w:tc>
      </w:tr>
      <w:tr w:rsidR="00166831" w:rsidRPr="00166831" w:rsidTr="00D108F6">
        <w:trPr>
          <w:trHeight w:val="5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70 385 400,00</w:t>
            </w:r>
          </w:p>
        </w:tc>
      </w:tr>
      <w:tr w:rsidR="00166831" w:rsidRPr="00166831" w:rsidTr="00D108F6">
        <w:trPr>
          <w:trHeight w:val="19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918 300,00</w:t>
            </w:r>
          </w:p>
        </w:tc>
      </w:tr>
      <w:tr w:rsidR="00166831" w:rsidRPr="00166831" w:rsidTr="00D108F6">
        <w:trPr>
          <w:trHeight w:val="12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803 601,11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918 300,00</w:t>
            </w:r>
          </w:p>
        </w:tc>
      </w:tr>
      <w:tr w:rsidR="00166831" w:rsidRPr="00166831" w:rsidTr="00D108F6">
        <w:trPr>
          <w:trHeight w:val="8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74 398,89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66831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7 861 360,88</w:t>
            </w:r>
          </w:p>
        </w:tc>
      </w:tr>
      <w:tr w:rsidR="00166831" w:rsidRPr="00166831" w:rsidTr="00D108F6">
        <w:trPr>
          <w:trHeight w:val="5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3 974 888,12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3 761 037,88</w:t>
            </w:r>
          </w:p>
        </w:tc>
      </w:tr>
      <w:tr w:rsidR="00166831" w:rsidRPr="00166831" w:rsidTr="00D108F6">
        <w:trPr>
          <w:trHeight w:val="4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4 333 373,38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4 100 323,00</w:t>
            </w:r>
          </w:p>
        </w:tc>
      </w:tr>
      <w:tr w:rsidR="00166831" w:rsidRPr="00166831" w:rsidTr="00D108F6">
        <w:trPr>
          <w:trHeight w:val="1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3 649 846,00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3 799 900,00</w:t>
            </w:r>
          </w:p>
        </w:tc>
      </w:tr>
      <w:tr w:rsidR="00166831" w:rsidRPr="00166831" w:rsidTr="00D108F6">
        <w:trPr>
          <w:trHeight w:val="6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2 343 595,52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2 356 847,00</w:t>
            </w:r>
          </w:p>
        </w:tc>
      </w:tr>
      <w:tr w:rsidR="00166831" w:rsidRPr="00166831" w:rsidTr="00D108F6">
        <w:trPr>
          <w:trHeight w:val="4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1 306 250,48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1 443 053,00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2 475 207,20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2 530 248,30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1 184 196,82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1 210 554,30</w:t>
            </w:r>
          </w:p>
        </w:tc>
      </w:tr>
      <w:tr w:rsidR="00166831" w:rsidRPr="00166831" w:rsidTr="00D108F6">
        <w:trPr>
          <w:trHeight w:val="60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66831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01.1.08.S2490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1 291 010,38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1 319 694,00</w:t>
            </w:r>
          </w:p>
        </w:tc>
      </w:tr>
      <w:tr w:rsidR="00166831" w:rsidRPr="00166831" w:rsidTr="00D108F6">
        <w:trPr>
          <w:trHeight w:val="3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27 423 777,00</w:t>
            </w:r>
          </w:p>
        </w:tc>
      </w:tr>
      <w:tr w:rsidR="00166831" w:rsidRPr="00166831" w:rsidTr="00D108F6">
        <w:trPr>
          <w:trHeight w:val="14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937 440,00</w:t>
            </w:r>
          </w:p>
        </w:tc>
      </w:tr>
      <w:tr w:rsidR="00166831" w:rsidRPr="00166831" w:rsidTr="00D108F6">
        <w:trPr>
          <w:trHeight w:val="10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781 240,00</w:t>
            </w:r>
          </w:p>
        </w:tc>
      </w:tr>
      <w:tr w:rsidR="00166831" w:rsidRPr="00166831" w:rsidTr="00D108F6">
        <w:trPr>
          <w:trHeight w:val="6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156 200,00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2 740 584,00</w:t>
            </w:r>
          </w:p>
        </w:tc>
      </w:tr>
      <w:tr w:rsidR="00166831" w:rsidRPr="00166831" w:rsidTr="00D108F6">
        <w:trPr>
          <w:trHeight w:val="11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66831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2 159 782,00</w:t>
            </w:r>
          </w:p>
        </w:tc>
      </w:tr>
      <w:tr w:rsidR="00166831" w:rsidRPr="00166831" w:rsidTr="00D108F6">
        <w:trPr>
          <w:trHeight w:val="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580 802,00</w:t>
            </w:r>
          </w:p>
        </w:tc>
      </w:tr>
      <w:tr w:rsidR="00166831" w:rsidRPr="00166831" w:rsidTr="00D108F6">
        <w:trPr>
          <w:trHeight w:val="16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23 436 000,00</w:t>
            </w:r>
          </w:p>
        </w:tc>
      </w:tr>
      <w:tr w:rsidR="00166831" w:rsidRPr="00166831" w:rsidTr="00D108F6">
        <w:trPr>
          <w:trHeight w:val="11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17 498 880,00</w:t>
            </w:r>
          </w:p>
        </w:tc>
      </w:tr>
      <w:tr w:rsidR="00166831" w:rsidRPr="00166831" w:rsidTr="00D108F6">
        <w:trPr>
          <w:trHeight w:val="7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5 937 120,00</w:t>
            </w:r>
          </w:p>
        </w:tc>
      </w:tr>
      <w:tr w:rsidR="00166831" w:rsidRPr="00166831" w:rsidTr="00D108F6">
        <w:trPr>
          <w:trHeight w:val="9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Pr="00166831">
              <w:rPr>
                <w:rFonts w:eastAsia="Times New Roman"/>
                <w:color w:val="000000"/>
              </w:rPr>
              <w:lastRenderedPageBreak/>
              <w:t>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309 753,00</w:t>
            </w:r>
          </w:p>
        </w:tc>
      </w:tr>
      <w:tr w:rsidR="00166831" w:rsidRPr="00166831" w:rsidTr="00D108F6">
        <w:trPr>
          <w:trHeight w:val="71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307 500,00</w:t>
            </w:r>
          </w:p>
        </w:tc>
      </w:tr>
      <w:tr w:rsidR="00166831" w:rsidRPr="00166831" w:rsidTr="00D108F6">
        <w:trPr>
          <w:trHeight w:val="7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01.1.Ю</w:t>
            </w:r>
            <w:proofErr w:type="gramStart"/>
            <w:r w:rsidRPr="00166831">
              <w:rPr>
                <w:rFonts w:eastAsia="Times New Roman"/>
                <w:color w:val="000000"/>
              </w:rPr>
              <w:t>6</w:t>
            </w:r>
            <w:proofErr w:type="gramEnd"/>
            <w:r w:rsidRPr="00166831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2 253,00</w:t>
            </w:r>
          </w:p>
        </w:tc>
      </w:tr>
      <w:tr w:rsidR="00166831" w:rsidRPr="00166831" w:rsidTr="00D108F6">
        <w:trPr>
          <w:trHeight w:val="4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33 093 363,53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29 356 880,00</w:t>
            </w:r>
          </w:p>
        </w:tc>
      </w:tr>
      <w:tr w:rsidR="00166831" w:rsidRPr="00166831" w:rsidTr="00D108F6">
        <w:trPr>
          <w:trHeight w:val="91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28 907 280,00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7 335 400,00</w:t>
            </w:r>
          </w:p>
        </w:tc>
      </w:tr>
      <w:tr w:rsidR="00166831" w:rsidRPr="00166831" w:rsidTr="00D108F6">
        <w:trPr>
          <w:trHeight w:val="65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7 335 400,00</w:t>
            </w:r>
          </w:p>
        </w:tc>
      </w:tr>
      <w:tr w:rsidR="00166831" w:rsidRPr="00166831" w:rsidTr="00D108F6">
        <w:trPr>
          <w:trHeight w:val="8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166831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19 430 380,00</w:t>
            </w:r>
          </w:p>
        </w:tc>
      </w:tr>
      <w:tr w:rsidR="00166831" w:rsidRPr="00166831" w:rsidTr="00D108F6">
        <w:trPr>
          <w:trHeight w:val="53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18 961 809,73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19 202 710,00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227 670,00</w:t>
            </w:r>
          </w:p>
        </w:tc>
      </w:tr>
      <w:tr w:rsidR="00166831" w:rsidRPr="00166831" w:rsidTr="00D108F6">
        <w:trPr>
          <w:trHeight w:val="36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Обеспечение деятельности Лыжной </w:t>
            </w:r>
            <w:r w:rsidRPr="00166831">
              <w:rPr>
                <w:rFonts w:eastAsia="Times New Roman"/>
                <w:color w:val="000000"/>
              </w:rPr>
              <w:lastRenderedPageBreak/>
              <w:t>базы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01.2.01.23593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2 141 500,00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2 141 500,00</w:t>
            </w:r>
          </w:p>
        </w:tc>
      </w:tr>
      <w:tr w:rsidR="00166831" w:rsidRPr="00166831" w:rsidTr="00D108F6">
        <w:trPr>
          <w:trHeight w:val="1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449 600,00</w:t>
            </w:r>
          </w:p>
        </w:tc>
      </w:tr>
      <w:tr w:rsidR="00166831" w:rsidRPr="00166831" w:rsidTr="00D108F6">
        <w:trPr>
          <w:trHeight w:val="113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18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66831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средств областного </w:t>
            </w:r>
            <w:r w:rsidRPr="00166831">
              <w:rPr>
                <w:rFonts w:eastAsia="Times New Roman"/>
                <w:color w:val="000000"/>
              </w:rPr>
              <w:lastRenderedPageBreak/>
              <w:t>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01.2.09.73320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449 600,00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449 600,00</w:t>
            </w:r>
          </w:p>
        </w:tc>
      </w:tr>
      <w:tr w:rsidR="00166831" w:rsidRPr="00166831" w:rsidTr="00D108F6">
        <w:trPr>
          <w:trHeight w:val="7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1 061 400,00</w:t>
            </w:r>
          </w:p>
        </w:tc>
      </w:tr>
      <w:tr w:rsidR="00166831" w:rsidRPr="00166831" w:rsidTr="00D108F6">
        <w:trPr>
          <w:trHeight w:val="12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1 061 400,00</w:t>
            </w:r>
          </w:p>
        </w:tc>
      </w:tr>
      <w:tr w:rsidR="00166831" w:rsidRPr="00166831" w:rsidTr="00D108F6">
        <w:trPr>
          <w:trHeight w:val="12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 w:rsidRPr="00166831">
              <w:rPr>
                <w:rFonts w:eastAsia="Times New Roman"/>
                <w:color w:val="000000"/>
              </w:rPr>
              <w:lastRenderedPageBreak/>
              <w:t>квалификационной категории за счёт средств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01.3.04.73010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1 061 400,00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639 500,00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421 900,00</w:t>
            </w:r>
          </w:p>
        </w:tc>
      </w:tr>
      <w:tr w:rsidR="00166831" w:rsidRPr="00166831" w:rsidTr="00D108F6">
        <w:trPr>
          <w:trHeight w:val="5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</w:tr>
      <w:tr w:rsidR="00166831" w:rsidRPr="00166831" w:rsidTr="00D108F6">
        <w:trPr>
          <w:trHeight w:val="87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</w:tr>
      <w:tr w:rsidR="00166831" w:rsidRPr="00166831" w:rsidTr="00D108F6">
        <w:trPr>
          <w:trHeight w:val="6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</w:tr>
      <w:tr w:rsidR="00166831" w:rsidRPr="00166831" w:rsidTr="00D108F6">
        <w:trPr>
          <w:trHeight w:val="4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</w:tr>
      <w:tr w:rsidR="00166831" w:rsidRPr="00166831" w:rsidTr="00D108F6">
        <w:trPr>
          <w:trHeight w:val="22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5 890 800,00</w:t>
            </w:r>
          </w:p>
        </w:tc>
      </w:tr>
      <w:tr w:rsidR="00166831" w:rsidRPr="00166831" w:rsidTr="00D108F6">
        <w:trPr>
          <w:trHeight w:val="80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Реализация мероприятий по исполнению требований по антитеррористической </w:t>
            </w:r>
            <w:r w:rsidRPr="00166831">
              <w:rPr>
                <w:rFonts w:eastAsia="Times New Roman"/>
                <w:color w:val="000000"/>
              </w:rPr>
              <w:lastRenderedPageBreak/>
              <w:t>защищенности объектов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01.5.05.00000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5 890 800,00</w:t>
            </w:r>
          </w:p>
        </w:tc>
      </w:tr>
      <w:tr w:rsidR="00166831" w:rsidRPr="00166831" w:rsidTr="00D108F6">
        <w:trPr>
          <w:trHeight w:val="8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5 890 800,00</w:t>
            </w:r>
          </w:p>
        </w:tc>
      </w:tr>
      <w:tr w:rsidR="00166831" w:rsidRPr="00166831" w:rsidTr="00D108F6">
        <w:trPr>
          <w:trHeight w:val="6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5 890 800,00</w:t>
            </w:r>
          </w:p>
        </w:tc>
      </w:tr>
      <w:tr w:rsidR="00166831" w:rsidRPr="00166831" w:rsidTr="00D108F6">
        <w:trPr>
          <w:trHeight w:val="2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65 194 820,00</w:t>
            </w:r>
          </w:p>
        </w:tc>
      </w:tr>
      <w:tr w:rsidR="00166831" w:rsidRPr="00166831" w:rsidTr="00D108F6">
        <w:trPr>
          <w:trHeight w:val="2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5 319 900,00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5 319 900,00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5 181 500,00</w:t>
            </w:r>
          </w:p>
        </w:tc>
      </w:tr>
      <w:tr w:rsidR="00166831" w:rsidRPr="00166831" w:rsidTr="00D108F6">
        <w:trPr>
          <w:trHeight w:val="7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138 400,00</w:t>
            </w:r>
          </w:p>
        </w:tc>
      </w:tr>
      <w:tr w:rsidR="00166831" w:rsidRPr="00166831" w:rsidTr="00D108F6">
        <w:trPr>
          <w:trHeight w:val="10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59 874 920,00</w:t>
            </w:r>
          </w:p>
        </w:tc>
      </w:tr>
      <w:tr w:rsidR="00166831" w:rsidRPr="00166831" w:rsidTr="00D108F6">
        <w:trPr>
          <w:trHeight w:val="92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содержание учебно-методических кабинетов, централизованных бухгалтерий, групп хозяйственного обслуживания </w:t>
            </w:r>
            <w:r w:rsidRPr="00166831">
              <w:rPr>
                <w:rFonts w:eastAsia="Times New Roman"/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01.8.02.45590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59 874 920,00</w:t>
            </w:r>
          </w:p>
        </w:tc>
      </w:tr>
      <w:tr w:rsidR="00166831" w:rsidRPr="00166831" w:rsidTr="00D108F6">
        <w:trPr>
          <w:trHeight w:val="13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57 647 500,00</w:t>
            </w:r>
          </w:p>
        </w:tc>
      </w:tr>
      <w:tr w:rsidR="00166831" w:rsidRPr="00166831" w:rsidTr="00D108F6">
        <w:trPr>
          <w:trHeight w:val="6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3 122 602,24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2 227 420,00</w:t>
            </w:r>
          </w:p>
        </w:tc>
      </w:tr>
      <w:tr w:rsidR="00166831" w:rsidRPr="00166831" w:rsidTr="00D108F6">
        <w:trPr>
          <w:trHeight w:val="4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1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8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4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"Укрепление института успешной семьи, развитие и сохранение </w:t>
            </w:r>
            <w:r w:rsidRPr="00166831">
              <w:rPr>
                <w:rFonts w:eastAsia="Times New Roman"/>
                <w:color w:val="000000"/>
              </w:rPr>
              <w:lastRenderedPageBreak/>
              <w:t>лучших семейных традиций"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02.1.00.00000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91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10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55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5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6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2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36 451 581,67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50 570 126,00</w:t>
            </w:r>
          </w:p>
        </w:tc>
      </w:tr>
      <w:tr w:rsidR="00166831" w:rsidRPr="00166831" w:rsidTr="00D108F6">
        <w:trPr>
          <w:trHeight w:val="102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29 348 916,98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44 570 626,00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166831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66831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04.1.02.29010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 xml:space="preserve">Экспертиза смет и ПСД в </w:t>
            </w:r>
            <w:proofErr w:type="gramStart"/>
            <w:r w:rsidRPr="00166831">
              <w:rPr>
                <w:rFonts w:eastAsia="Times New Roman"/>
                <w:color w:val="000000"/>
              </w:rPr>
              <w:t>ГАУ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166831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9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2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9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25 803 700,00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166831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</w:t>
            </w:r>
            <w:r w:rsidRPr="00166831">
              <w:rPr>
                <w:rFonts w:eastAsia="Times New Roman"/>
                <w:color w:val="000000"/>
              </w:rPr>
              <w:lastRenderedPageBreak/>
              <w:t>обеспечения надлежащего санитарного и технического состояния этих жилых помещений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04.1.03.73120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393 700,00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393 700,00</w:t>
            </w:r>
          </w:p>
        </w:tc>
      </w:tr>
      <w:tr w:rsidR="00166831" w:rsidRPr="00166831" w:rsidTr="00D108F6">
        <w:trPr>
          <w:trHeight w:val="5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</w:tr>
      <w:tr w:rsidR="00166831" w:rsidRPr="00166831" w:rsidTr="00D108F6">
        <w:trPr>
          <w:trHeight w:val="4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25 410 000,00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166831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</w:t>
            </w:r>
            <w:r w:rsidRPr="00166831">
              <w:rPr>
                <w:rFonts w:eastAsia="Times New Roman"/>
                <w:color w:val="000000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04.1.05.00000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</w:tr>
      <w:tr w:rsidR="00166831" w:rsidRPr="00166831" w:rsidTr="00D108F6">
        <w:trPr>
          <w:trHeight w:val="1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47 130,00</w:t>
            </w:r>
          </w:p>
        </w:tc>
      </w:tr>
      <w:tr w:rsidR="00166831" w:rsidRPr="00166831" w:rsidTr="00D108F6">
        <w:trPr>
          <w:trHeight w:val="11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1 764 000,00</w:t>
            </w:r>
          </w:p>
        </w:tc>
      </w:tr>
      <w:tr w:rsidR="00166831" w:rsidRPr="00166831" w:rsidTr="00D108F6">
        <w:trPr>
          <w:trHeight w:val="11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1 764 000,00</w:t>
            </w:r>
          </w:p>
        </w:tc>
      </w:tr>
      <w:tr w:rsidR="00166831" w:rsidRPr="00166831" w:rsidTr="00D108F6">
        <w:trPr>
          <w:trHeight w:val="45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1 764 000,00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1 965 261,61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12 686 960,00</w:t>
            </w:r>
          </w:p>
        </w:tc>
      </w:tr>
      <w:tr w:rsidR="00166831" w:rsidRPr="00166831" w:rsidTr="00D108F6">
        <w:trPr>
          <w:trHeight w:val="4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166831">
              <w:rPr>
                <w:rFonts w:eastAsia="Times New Roman"/>
                <w:color w:val="000000"/>
              </w:rPr>
              <w:t>детей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281 864,62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281 864,62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166831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капитальный ремонт образовательных организаций </w:t>
            </w:r>
            <w:r w:rsidRPr="00166831">
              <w:rPr>
                <w:rFonts w:eastAsia="Times New Roman"/>
                <w:color w:val="000000"/>
              </w:rPr>
              <w:lastRenderedPageBreak/>
              <w:t>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04.1.10.S2180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12 686 960,00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12 686 960,00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24 749,43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24 749,43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04.1.И</w:t>
            </w:r>
            <w:proofErr w:type="gramStart"/>
            <w:r w:rsidRPr="00166831">
              <w:rPr>
                <w:rFonts w:eastAsia="Times New Roman"/>
                <w:color w:val="000000"/>
              </w:rPr>
              <w:t>2</w:t>
            </w:r>
            <w:proofErr w:type="gramEnd"/>
            <w:r w:rsidRPr="00166831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4 268 836,00</w:t>
            </w:r>
          </w:p>
        </w:tc>
      </w:tr>
      <w:tr w:rsidR="00166831" w:rsidRPr="00166831" w:rsidTr="00D108F6">
        <w:trPr>
          <w:trHeight w:val="9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04.1.И</w:t>
            </w:r>
            <w:proofErr w:type="gramStart"/>
            <w:r w:rsidRPr="00166831">
              <w:rPr>
                <w:rFonts w:eastAsia="Times New Roman"/>
                <w:color w:val="000000"/>
              </w:rPr>
              <w:t>2</w:t>
            </w:r>
            <w:proofErr w:type="gramEnd"/>
            <w:r w:rsidRPr="00166831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4 268 836,00</w:t>
            </w:r>
          </w:p>
        </w:tc>
      </w:tr>
      <w:tr w:rsidR="00166831" w:rsidRPr="00166831" w:rsidTr="00D108F6">
        <w:trPr>
          <w:trHeight w:val="7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04.1.И</w:t>
            </w:r>
            <w:proofErr w:type="gramStart"/>
            <w:r w:rsidRPr="00166831">
              <w:rPr>
                <w:rFonts w:eastAsia="Times New Roman"/>
                <w:color w:val="000000"/>
              </w:rPr>
              <w:t>2</w:t>
            </w:r>
            <w:proofErr w:type="gramEnd"/>
            <w:r w:rsidRPr="00166831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4 268 836,00</w:t>
            </w:r>
          </w:p>
        </w:tc>
      </w:tr>
      <w:tr w:rsidR="00166831" w:rsidRPr="00166831" w:rsidTr="00D108F6">
        <w:trPr>
          <w:trHeight w:val="5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</w:tr>
      <w:tr w:rsidR="00166831" w:rsidRPr="00166831" w:rsidTr="00D108F6">
        <w:trPr>
          <w:trHeight w:val="2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</w:tr>
      <w:tr w:rsidR="00166831" w:rsidRPr="00166831" w:rsidTr="00D108F6">
        <w:trPr>
          <w:trHeight w:val="5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5 999 500,00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5 894 500,00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392 864,69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105 000,00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19 689 439,91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166831" w:rsidRPr="00166831" w:rsidTr="00D108F6">
        <w:trPr>
          <w:trHeight w:val="69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2 513 692,86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750 000,00</w:t>
            </w:r>
          </w:p>
        </w:tc>
      </w:tr>
      <w:tr w:rsidR="00166831" w:rsidRPr="00166831" w:rsidTr="00D108F6">
        <w:trPr>
          <w:trHeight w:val="42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166831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66831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86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166831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66831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51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6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1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61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9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10 726 950,52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177 617 700,00</w:t>
            </w:r>
          </w:p>
        </w:tc>
      </w:tr>
      <w:tr w:rsidR="00166831" w:rsidRPr="00166831" w:rsidTr="00D108F6">
        <w:trPr>
          <w:trHeight w:val="5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8 919 910,18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176 767 700,00</w:t>
            </w:r>
          </w:p>
        </w:tc>
      </w:tr>
      <w:tr w:rsidR="00166831" w:rsidRPr="00166831" w:rsidTr="00D108F6">
        <w:trPr>
          <w:trHeight w:val="8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176 767 700,00</w:t>
            </w:r>
          </w:p>
        </w:tc>
      </w:tr>
      <w:tr w:rsidR="00166831" w:rsidRPr="00166831" w:rsidTr="00D108F6">
        <w:trPr>
          <w:trHeight w:val="7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176 767 700,00</w:t>
            </w:r>
          </w:p>
        </w:tc>
      </w:tr>
      <w:tr w:rsidR="00166831" w:rsidRPr="00166831" w:rsidTr="00D108F6">
        <w:trPr>
          <w:trHeight w:val="45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6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42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5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</w:tr>
      <w:tr w:rsidR="00166831" w:rsidRPr="00166831" w:rsidTr="00D108F6">
        <w:trPr>
          <w:trHeight w:val="5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Ремонт очистных сооружений централизованной канализации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9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</w:tr>
      <w:tr w:rsidR="00166831" w:rsidRPr="00166831" w:rsidTr="00D108F6">
        <w:trPr>
          <w:trHeight w:val="88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350 000,00</w:t>
            </w:r>
          </w:p>
        </w:tc>
      </w:tr>
      <w:tr w:rsidR="00166831" w:rsidRPr="00166831" w:rsidTr="00D108F6">
        <w:trPr>
          <w:trHeight w:val="6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6 448 796,53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840 500,00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4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300 000,00</w:t>
            </w:r>
          </w:p>
        </w:tc>
      </w:tr>
      <w:tr w:rsidR="00166831" w:rsidRPr="00166831" w:rsidTr="00D108F6">
        <w:trPr>
          <w:trHeight w:val="3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</w:tr>
      <w:tr w:rsidR="00166831" w:rsidRPr="00166831" w:rsidTr="00D108F6">
        <w:trPr>
          <w:trHeight w:val="87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</w:tr>
      <w:tr w:rsidR="00166831" w:rsidRPr="00166831" w:rsidTr="00D108F6">
        <w:trPr>
          <w:trHeight w:val="19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</w:tr>
      <w:tr w:rsidR="00166831" w:rsidRPr="00166831" w:rsidTr="00D108F6">
        <w:trPr>
          <w:trHeight w:val="76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40 500,00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1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66831">
              <w:rPr>
                <w:rFonts w:eastAsia="Times New Roman"/>
                <w:color w:val="000000"/>
              </w:rPr>
              <w:t>на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66831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3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444 415,95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166831" w:rsidRPr="00166831" w:rsidTr="00D108F6">
        <w:trPr>
          <w:trHeight w:val="5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</w:tr>
      <w:tr w:rsidR="00166831" w:rsidRPr="00166831" w:rsidTr="00D108F6">
        <w:trPr>
          <w:trHeight w:val="9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</w:tr>
      <w:tr w:rsidR="00166831" w:rsidRPr="00166831" w:rsidTr="00D108F6">
        <w:trPr>
          <w:trHeight w:val="83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</w:tr>
      <w:tr w:rsidR="00166831" w:rsidRPr="00166831" w:rsidTr="00D108F6">
        <w:trPr>
          <w:trHeight w:val="5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445 000,00</w:t>
            </w:r>
          </w:p>
        </w:tc>
      </w:tr>
      <w:tr w:rsidR="00166831" w:rsidRPr="00166831" w:rsidTr="00D108F6">
        <w:trPr>
          <w:trHeight w:val="115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166831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166831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166831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134 643 140,33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96 385 211,61</w:t>
            </w:r>
          </w:p>
        </w:tc>
      </w:tr>
      <w:tr w:rsidR="00166831" w:rsidRPr="00166831" w:rsidTr="00D108F6">
        <w:trPr>
          <w:trHeight w:val="6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27 510 891,23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44 155 700,00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25 069 500,00</w:t>
            </w:r>
          </w:p>
        </w:tc>
      </w:tr>
      <w:tr w:rsidR="00166831" w:rsidRPr="00166831" w:rsidTr="00D108F6">
        <w:trPr>
          <w:trHeight w:val="5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21 458 300,00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25 069 500,00</w:t>
            </w:r>
          </w:p>
        </w:tc>
      </w:tr>
      <w:tr w:rsidR="00166831" w:rsidRPr="00166831" w:rsidTr="00D108F6">
        <w:trPr>
          <w:trHeight w:val="57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0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166831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19 086 200,00</w:t>
            </w:r>
          </w:p>
        </w:tc>
      </w:tr>
      <w:tr w:rsidR="00166831" w:rsidRPr="00166831" w:rsidTr="00D108F6">
        <w:trPr>
          <w:trHeight w:val="6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19 086 200,00</w:t>
            </w:r>
          </w:p>
        </w:tc>
      </w:tr>
      <w:tr w:rsidR="00166831" w:rsidRPr="00166831" w:rsidTr="00D108F6">
        <w:trPr>
          <w:trHeight w:val="133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10 765 198,32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12 362 600,00</w:t>
            </w:r>
          </w:p>
        </w:tc>
      </w:tr>
      <w:tr w:rsidR="00166831" w:rsidRPr="00166831" w:rsidTr="00D108F6">
        <w:trPr>
          <w:trHeight w:val="10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266 000,00</w:t>
            </w:r>
          </w:p>
        </w:tc>
      </w:tr>
      <w:tr w:rsidR="00166831" w:rsidRPr="00166831" w:rsidTr="00D108F6">
        <w:trPr>
          <w:trHeight w:val="7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266 000,00</w:t>
            </w:r>
          </w:p>
        </w:tc>
      </w:tr>
      <w:tr w:rsidR="00166831" w:rsidRPr="00166831" w:rsidTr="00D108F6">
        <w:trPr>
          <w:trHeight w:val="4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11 431 600,00</w:t>
            </w:r>
          </w:p>
        </w:tc>
      </w:tr>
      <w:tr w:rsidR="00166831" w:rsidRPr="00166831" w:rsidTr="00D108F6">
        <w:trPr>
          <w:trHeight w:val="5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11 431 600,00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665 000,00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66831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07.0.02.05033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665 000,00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0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66831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</w:tr>
      <w:tr w:rsidR="00166831" w:rsidRPr="00166831" w:rsidTr="00D108F6">
        <w:trPr>
          <w:trHeight w:val="125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66831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</w:tr>
      <w:tr w:rsidR="00166831" w:rsidRPr="00166831" w:rsidTr="00D108F6">
        <w:trPr>
          <w:trHeight w:val="7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69 900,00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Содержания объектов озеленения и </w:t>
            </w:r>
            <w:r w:rsidRPr="00166831">
              <w:rPr>
                <w:rFonts w:eastAsia="Times New Roman"/>
                <w:color w:val="000000"/>
              </w:rPr>
              <w:lastRenderedPageBreak/>
              <w:t>цветников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07.0.06.00000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166831">
              <w:rPr>
                <w:rFonts w:eastAsia="Times New Roman"/>
                <w:color w:val="000000"/>
              </w:rPr>
              <w:t>р.п</w:t>
            </w:r>
            <w:proofErr w:type="spellEnd"/>
            <w:r w:rsidRPr="00166831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166831">
              <w:rPr>
                <w:rFonts w:eastAsia="Times New Roman"/>
                <w:color w:val="000000"/>
              </w:rPr>
              <w:t>р.п</w:t>
            </w:r>
            <w:proofErr w:type="spellEnd"/>
            <w:r w:rsidRPr="00166831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6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5 689 967,82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635 000,00</w:t>
            </w:r>
          </w:p>
        </w:tc>
      </w:tr>
      <w:tr w:rsidR="00166831" w:rsidRPr="00166831" w:rsidTr="00D108F6">
        <w:trPr>
          <w:trHeight w:val="6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13 308,60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13 308,60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635 000,00</w:t>
            </w:r>
          </w:p>
        </w:tc>
      </w:tr>
      <w:tr w:rsidR="00166831" w:rsidRPr="00166831" w:rsidTr="00D108F6">
        <w:trPr>
          <w:trHeight w:val="5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635 000,00</w:t>
            </w:r>
          </w:p>
        </w:tc>
      </w:tr>
      <w:tr w:rsidR="00166831" w:rsidRPr="00166831" w:rsidTr="00D108F6">
        <w:trPr>
          <w:trHeight w:val="4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5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37 626 616,24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166831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07.0.11.05031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5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4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30 609 759,00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6 643 574,00</w:t>
            </w:r>
          </w:p>
        </w:tc>
      </w:tr>
      <w:tr w:rsidR="00166831" w:rsidRPr="00166831" w:rsidTr="00D108F6">
        <w:trPr>
          <w:trHeight w:val="79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6 643 574,00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16 186 159,00</w:t>
            </w:r>
          </w:p>
        </w:tc>
      </w:tr>
      <w:tr w:rsidR="00166831" w:rsidRPr="00166831" w:rsidTr="00D108F6">
        <w:trPr>
          <w:trHeight w:val="5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16 186 159,00</w:t>
            </w:r>
          </w:p>
        </w:tc>
      </w:tr>
      <w:tr w:rsidR="00166831" w:rsidRPr="00166831" w:rsidTr="00D108F6">
        <w:trPr>
          <w:trHeight w:val="32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7 780 026,00</w:t>
            </w:r>
          </w:p>
        </w:tc>
      </w:tr>
      <w:tr w:rsidR="00166831" w:rsidRPr="00166831" w:rsidTr="00D108F6">
        <w:trPr>
          <w:trHeight w:val="6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7 780 026,00</w:t>
            </w:r>
          </w:p>
        </w:tc>
      </w:tr>
      <w:tr w:rsidR="00166831" w:rsidRPr="00166831" w:rsidTr="00D108F6">
        <w:trPr>
          <w:trHeight w:val="4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66831">
              <w:rPr>
                <w:rFonts w:eastAsia="Times New Roman"/>
                <w:color w:val="000000"/>
              </w:rPr>
              <w:lastRenderedPageBreak/>
              <w:t>Инициативное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8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166831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166831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166831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6 188 118,94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7 546 052,61</w:t>
            </w:r>
          </w:p>
        </w:tc>
      </w:tr>
      <w:tr w:rsidR="00166831" w:rsidRPr="00166831" w:rsidTr="00D108F6">
        <w:trPr>
          <w:trHeight w:val="9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</w:tr>
      <w:tr w:rsidR="00166831" w:rsidRPr="00166831" w:rsidTr="00D108F6">
        <w:trPr>
          <w:trHeight w:val="14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1 507 370,00</w:t>
            </w:r>
          </w:p>
        </w:tc>
      </w:tr>
      <w:tr w:rsidR="00166831" w:rsidRPr="00166831" w:rsidTr="00D108F6">
        <w:trPr>
          <w:trHeight w:val="5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07.2.И</w:t>
            </w:r>
            <w:proofErr w:type="gramStart"/>
            <w:r w:rsidRPr="00166831">
              <w:rPr>
                <w:rFonts w:eastAsia="Times New Roman"/>
                <w:color w:val="000000"/>
              </w:rPr>
              <w:t>4</w:t>
            </w:r>
            <w:proofErr w:type="gramEnd"/>
            <w:r w:rsidRPr="00166831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6 038 682,61</w:t>
            </w:r>
          </w:p>
        </w:tc>
      </w:tr>
      <w:tr w:rsidR="00166831" w:rsidRPr="00166831" w:rsidTr="00D108F6">
        <w:trPr>
          <w:trHeight w:val="110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</w:t>
            </w:r>
            <w:r w:rsidRPr="00166831">
              <w:rPr>
                <w:rFonts w:eastAsia="Times New Roman"/>
                <w:color w:val="000000"/>
              </w:rPr>
              <w:lastRenderedPageBreak/>
              <w:t>среды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07.2.И</w:t>
            </w:r>
            <w:proofErr w:type="gramStart"/>
            <w:r w:rsidRPr="00166831">
              <w:rPr>
                <w:rFonts w:eastAsia="Times New Roman"/>
                <w:color w:val="000000"/>
              </w:rPr>
              <w:t>4</w:t>
            </w:r>
            <w:proofErr w:type="gramEnd"/>
            <w:r w:rsidRPr="00166831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6 038 682,61</w:t>
            </w:r>
          </w:p>
        </w:tc>
      </w:tr>
      <w:tr w:rsidR="00166831" w:rsidRPr="00166831" w:rsidTr="00D108F6">
        <w:trPr>
          <w:trHeight w:val="55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07.2.И</w:t>
            </w:r>
            <w:proofErr w:type="gramStart"/>
            <w:r w:rsidRPr="00166831">
              <w:rPr>
                <w:rFonts w:eastAsia="Times New Roman"/>
                <w:color w:val="000000"/>
              </w:rPr>
              <w:t>4</w:t>
            </w:r>
            <w:proofErr w:type="gramEnd"/>
            <w:r w:rsidRPr="00166831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6 038 682,61</w:t>
            </w:r>
          </w:p>
        </w:tc>
      </w:tr>
      <w:tr w:rsidR="00166831" w:rsidRPr="00166831" w:rsidTr="00D108F6">
        <w:trPr>
          <w:trHeight w:val="5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1 006 200,00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1 006 200,00</w:t>
            </w:r>
          </w:p>
        </w:tc>
      </w:tr>
      <w:tr w:rsidR="00166831" w:rsidRPr="00166831" w:rsidTr="00D108F6">
        <w:trPr>
          <w:trHeight w:val="8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1 006 200,00</w:t>
            </w:r>
          </w:p>
        </w:tc>
      </w:tr>
      <w:tr w:rsidR="00166831" w:rsidRPr="00166831" w:rsidTr="00D108F6">
        <w:trPr>
          <w:trHeight w:val="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1 006 200,00</w:t>
            </w:r>
          </w:p>
        </w:tc>
      </w:tr>
      <w:tr w:rsidR="00166831" w:rsidRPr="00166831" w:rsidTr="00D108F6">
        <w:trPr>
          <w:trHeight w:val="4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0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166831">
              <w:rPr>
                <w:rFonts w:eastAsia="Times New Roman"/>
                <w:color w:val="000000"/>
              </w:rPr>
              <w:t>средст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областного и федерального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0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166831">
              <w:rPr>
                <w:rFonts w:eastAsia="Times New Roman"/>
                <w:color w:val="000000"/>
              </w:rPr>
              <w:t>средст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4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0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0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194 322 462,17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166831" w:rsidRPr="00166831" w:rsidTr="00D108F6">
        <w:trPr>
          <w:trHeight w:val="5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130 174 372,86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102 883 763,12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24 224 263,12</w:t>
            </w:r>
          </w:p>
        </w:tc>
      </w:tr>
      <w:tr w:rsidR="00166831" w:rsidRPr="00166831" w:rsidTr="00D108F6">
        <w:trPr>
          <w:trHeight w:val="3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24 167 905,00</w:t>
            </w:r>
          </w:p>
        </w:tc>
      </w:tr>
      <w:tr w:rsidR="00166831" w:rsidRPr="00166831" w:rsidTr="00D108F6">
        <w:trPr>
          <w:trHeight w:val="17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21 616 530,00</w:t>
            </w:r>
          </w:p>
        </w:tc>
      </w:tr>
      <w:tr w:rsidR="00166831" w:rsidRPr="00166831" w:rsidTr="00D108F6">
        <w:trPr>
          <w:trHeight w:val="6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2 188 889,56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2 544 875,00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6 500,00</w:t>
            </w:r>
          </w:p>
        </w:tc>
      </w:tr>
      <w:tr w:rsidR="00166831" w:rsidRPr="00166831" w:rsidTr="00D108F6">
        <w:trPr>
          <w:trHeight w:val="9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56 358,12</w:t>
            </w:r>
          </w:p>
        </w:tc>
      </w:tr>
      <w:tr w:rsidR="00166831" w:rsidRPr="00166831" w:rsidTr="00D108F6">
        <w:trPr>
          <w:trHeight w:val="75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56 358,12</w:t>
            </w:r>
          </w:p>
        </w:tc>
      </w:tr>
      <w:tr w:rsidR="00166831" w:rsidRPr="00166831" w:rsidTr="00D108F6">
        <w:trPr>
          <w:trHeight w:val="4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17 362 200,00</w:t>
            </w:r>
          </w:p>
        </w:tc>
      </w:tr>
      <w:tr w:rsidR="00166831" w:rsidRPr="00166831" w:rsidTr="00D108F6">
        <w:trPr>
          <w:trHeight w:val="4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17 362 200,00</w:t>
            </w:r>
          </w:p>
        </w:tc>
      </w:tr>
      <w:tr w:rsidR="00166831" w:rsidRPr="00166831" w:rsidTr="00D108F6">
        <w:trPr>
          <w:trHeight w:val="13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16 551 400,00</w:t>
            </w:r>
          </w:p>
        </w:tc>
      </w:tr>
      <w:tr w:rsidR="00166831" w:rsidRPr="00166831" w:rsidTr="00D108F6">
        <w:trPr>
          <w:trHeight w:val="66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913 254,82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810 800,00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27 307 168,32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21 297 300,00</w:t>
            </w:r>
          </w:p>
        </w:tc>
      </w:tr>
      <w:tr w:rsidR="00166831" w:rsidRPr="00166831" w:rsidTr="00D108F6">
        <w:trPr>
          <w:trHeight w:val="3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10 052 370,41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6 297 300,00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9 215 491,90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5 201 720,00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834 578,51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1 092 980,00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2 600,00</w:t>
            </w:r>
          </w:p>
        </w:tc>
      </w:tr>
      <w:tr w:rsidR="00166831" w:rsidRPr="00166831" w:rsidTr="00D108F6">
        <w:trPr>
          <w:trHeight w:val="23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17 254 797,91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15 000 000,00</w:t>
            </w:r>
          </w:p>
        </w:tc>
      </w:tr>
      <w:tr w:rsidR="00166831" w:rsidRPr="00166831" w:rsidTr="00D108F6">
        <w:trPr>
          <w:trHeight w:val="5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66831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09.1.03.41591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17 254 797,91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15 000 000,00</w:t>
            </w:r>
          </w:p>
        </w:tc>
      </w:tr>
      <w:tr w:rsidR="00166831" w:rsidRPr="00166831" w:rsidTr="00D108F6">
        <w:trPr>
          <w:trHeight w:val="25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Развитие культурно-досуговой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50 217 826,97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</w:tr>
      <w:tr w:rsidR="00166831" w:rsidRPr="00166831" w:rsidTr="00D108F6">
        <w:trPr>
          <w:trHeight w:val="4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2 171 899,36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1 762 099,36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5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</w:tr>
      <w:tr w:rsidR="00166831" w:rsidRPr="00166831" w:rsidTr="00D108F6">
        <w:trPr>
          <w:trHeight w:val="11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4 738 800,00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43 257 127,61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40 000 000,00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654 150,00</w:t>
            </w:r>
          </w:p>
        </w:tc>
      </w:tr>
      <w:tr w:rsidR="00166831" w:rsidRPr="00166831" w:rsidTr="00D108F6">
        <w:trPr>
          <w:trHeight w:val="5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</w:tr>
      <w:tr w:rsidR="00166831" w:rsidRPr="00166831" w:rsidTr="00D108F6">
        <w:trPr>
          <w:trHeight w:val="9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</w:tr>
      <w:tr w:rsidR="00166831" w:rsidRPr="00166831" w:rsidTr="00D108F6">
        <w:trPr>
          <w:trHeight w:val="110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</w:tr>
      <w:tr w:rsidR="00166831" w:rsidRPr="00166831" w:rsidTr="00D108F6">
        <w:trPr>
          <w:trHeight w:val="70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27 500,00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137 800,00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66831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166831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</w:tr>
      <w:tr w:rsidR="00166831" w:rsidRPr="00166831" w:rsidTr="00D108F6">
        <w:trPr>
          <w:trHeight w:val="61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</w:tr>
      <w:tr w:rsidR="00166831" w:rsidRPr="00166831" w:rsidTr="00D108F6">
        <w:trPr>
          <w:trHeight w:val="56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</w:tr>
      <w:tr w:rsidR="00166831" w:rsidRPr="00166831" w:rsidTr="00D108F6">
        <w:trPr>
          <w:trHeight w:val="55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35 000,00</w:t>
            </w:r>
          </w:p>
        </w:tc>
      </w:tr>
      <w:tr w:rsidR="00166831" w:rsidRPr="00166831" w:rsidTr="00D108F6">
        <w:trPr>
          <w:trHeight w:val="5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</w:tr>
      <w:tr w:rsidR="00166831" w:rsidRPr="00166831" w:rsidTr="00D108F6">
        <w:trPr>
          <w:trHeight w:val="41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</w:tr>
      <w:tr w:rsidR="00166831" w:rsidRPr="00166831" w:rsidTr="00D108F6">
        <w:trPr>
          <w:trHeight w:val="7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84 800,00</w:t>
            </w:r>
          </w:p>
        </w:tc>
      </w:tr>
      <w:tr w:rsidR="00166831" w:rsidRPr="00166831" w:rsidTr="00D108F6">
        <w:trPr>
          <w:trHeight w:val="7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</w:tr>
      <w:tr w:rsidR="00166831" w:rsidRPr="00166831" w:rsidTr="00D108F6">
        <w:trPr>
          <w:trHeight w:val="31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</w:tr>
      <w:tr w:rsidR="00166831" w:rsidRPr="00166831" w:rsidTr="00D108F6">
        <w:trPr>
          <w:trHeight w:val="4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</w:tr>
      <w:tr w:rsidR="00166831" w:rsidRPr="00166831" w:rsidTr="00D108F6">
        <w:trPr>
          <w:trHeight w:val="88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147 700,00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160 500,00</w:t>
            </w:r>
          </w:p>
        </w:tc>
      </w:tr>
      <w:tr w:rsidR="00166831" w:rsidRPr="00166831" w:rsidTr="00D108F6">
        <w:trPr>
          <w:trHeight w:val="27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</w:tr>
      <w:tr w:rsidR="00166831" w:rsidRPr="00166831" w:rsidTr="00D108F6">
        <w:trPr>
          <w:trHeight w:val="42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</w:tr>
      <w:tr w:rsidR="00166831" w:rsidRPr="00166831" w:rsidTr="00D108F6">
        <w:trPr>
          <w:trHeight w:val="5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60 500,00</w:t>
            </w:r>
          </w:p>
        </w:tc>
      </w:tr>
      <w:tr w:rsidR="00166831" w:rsidRPr="00166831" w:rsidTr="00D108F6">
        <w:trPr>
          <w:trHeight w:val="4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4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4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75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132 714,84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180 650,00</w:t>
            </w:r>
          </w:p>
        </w:tc>
      </w:tr>
      <w:tr w:rsidR="00166831" w:rsidRPr="00166831" w:rsidTr="00D108F6">
        <w:trPr>
          <w:trHeight w:val="119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</w:tr>
      <w:tr w:rsidR="00166831" w:rsidRPr="00166831" w:rsidTr="00D108F6">
        <w:trPr>
          <w:trHeight w:val="107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содействие в развитии работы военно-патриотических клубов (оказание финансовой помощи на проводимые мероприятия и покупку </w:t>
            </w:r>
            <w:r w:rsidRPr="00166831">
              <w:rPr>
                <w:rFonts w:eastAsia="Times New Roman"/>
                <w:color w:val="000000"/>
              </w:rPr>
              <w:lastRenderedPageBreak/>
              <w:t>материально-технической базы)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09.2.51.29080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</w:tr>
      <w:tr w:rsidR="00166831" w:rsidRPr="00166831" w:rsidTr="00D108F6">
        <w:trPr>
          <w:trHeight w:val="54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127 200,00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</w:tr>
      <w:tr w:rsidR="00166831" w:rsidRPr="00166831" w:rsidTr="00D108F6">
        <w:trPr>
          <w:trHeight w:val="77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7 200,00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</w:tr>
      <w:tr w:rsidR="00166831" w:rsidRPr="00166831" w:rsidTr="00D108F6">
        <w:trPr>
          <w:trHeight w:val="6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46 250,00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5 096 688,31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1 456 688,31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1 456 688,31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5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2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1 296 688,31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3 640 000,00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09.3.04.S2440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3 640 000,00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09.3.04.S2440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3 640 000,00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58 611 741,15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58 803 305,00</w:t>
            </w:r>
          </w:p>
        </w:tc>
      </w:tr>
      <w:tr w:rsidR="00166831" w:rsidRPr="00166831" w:rsidTr="00D108F6">
        <w:trPr>
          <w:trHeight w:val="3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4 807 600,00</w:t>
            </w:r>
          </w:p>
        </w:tc>
      </w:tr>
      <w:tr w:rsidR="00166831" w:rsidRPr="00166831" w:rsidTr="00D108F6">
        <w:trPr>
          <w:trHeight w:val="6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166831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4 807 600,00</w:t>
            </w:r>
          </w:p>
        </w:tc>
      </w:tr>
      <w:tr w:rsidR="00166831" w:rsidRPr="00166831" w:rsidTr="00D108F6">
        <w:trPr>
          <w:trHeight w:val="9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4 746 652,57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4 746 700,00</w:t>
            </w:r>
          </w:p>
        </w:tc>
      </w:tr>
      <w:tr w:rsidR="00166831" w:rsidRPr="00166831" w:rsidTr="00D108F6">
        <w:trPr>
          <w:trHeight w:val="5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62 596,94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60 900,00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9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53 801 491,64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53 995 705,00</w:t>
            </w:r>
          </w:p>
        </w:tc>
      </w:tr>
      <w:tr w:rsidR="00166831" w:rsidRPr="00166831" w:rsidTr="00D108F6">
        <w:trPr>
          <w:trHeight w:val="8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53 801 491,64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53 995 705,00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53 416 723,24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52 810 790,00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382 268,40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1 184 915,00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166831" w:rsidRPr="00166831" w:rsidTr="00D108F6">
        <w:trPr>
          <w:trHeight w:val="113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166831">
              <w:rPr>
                <w:rFonts w:eastAsia="Times New Roman"/>
                <w:color w:val="000000"/>
              </w:rPr>
              <w:t>порядке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1 699 700,00</w:t>
            </w:r>
          </w:p>
        </w:tc>
      </w:tr>
      <w:tr w:rsidR="00166831" w:rsidRPr="00166831" w:rsidTr="00D108F6">
        <w:trPr>
          <w:trHeight w:val="101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1 699 700,00</w:t>
            </w:r>
          </w:p>
        </w:tc>
      </w:tr>
      <w:tr w:rsidR="00166831" w:rsidRPr="00166831" w:rsidTr="00D108F6">
        <w:trPr>
          <w:trHeight w:val="105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1 699 700,00</w:t>
            </w:r>
          </w:p>
        </w:tc>
      </w:tr>
      <w:tr w:rsidR="00166831" w:rsidRPr="00166831" w:rsidTr="00D108F6">
        <w:trPr>
          <w:trHeight w:val="37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1 699 700,00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51 095 103,42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2 089 397,03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1 159 489,74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</w:tr>
      <w:tr w:rsidR="00166831" w:rsidRPr="00166831" w:rsidTr="00D108F6">
        <w:trPr>
          <w:trHeight w:val="73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166831">
              <w:rPr>
                <w:rFonts w:eastAsia="Times New Roman"/>
                <w:color w:val="000000"/>
              </w:rPr>
              <w:t>дств в ц</w:t>
            </w:r>
            <w:proofErr w:type="gramEnd"/>
            <w:r w:rsidRPr="00166831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</w:tr>
      <w:tr w:rsidR="00166831" w:rsidRPr="00166831" w:rsidTr="00D108F6">
        <w:trPr>
          <w:trHeight w:val="80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400 000,00</w:t>
            </w:r>
          </w:p>
        </w:tc>
      </w:tr>
      <w:tr w:rsidR="00166831" w:rsidRPr="00166831" w:rsidTr="00D108F6">
        <w:trPr>
          <w:trHeight w:val="50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166831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66831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166831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66831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0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материально-технических, продовольственных, медицинских и иных сре</w:t>
            </w:r>
            <w:proofErr w:type="gramStart"/>
            <w:r w:rsidRPr="00166831">
              <w:rPr>
                <w:rFonts w:eastAsia="Times New Roman"/>
                <w:color w:val="000000"/>
              </w:rPr>
              <w:t>дств дл</w:t>
            </w:r>
            <w:proofErr w:type="gramEnd"/>
            <w:r w:rsidRPr="00166831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02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на приобретение материально-технических, продовольственных, медицинских и иных сре</w:t>
            </w:r>
            <w:proofErr w:type="gramStart"/>
            <w:r w:rsidRPr="00166831">
              <w:rPr>
                <w:rFonts w:eastAsia="Times New Roman"/>
                <w:color w:val="000000"/>
              </w:rPr>
              <w:t>дств дл</w:t>
            </w:r>
            <w:proofErr w:type="gramEnd"/>
            <w:r w:rsidRPr="00166831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3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186 354,09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5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изготовление плакатов, </w:t>
            </w:r>
            <w:r w:rsidRPr="00166831">
              <w:rPr>
                <w:rFonts w:eastAsia="Times New Roman"/>
                <w:color w:val="000000"/>
              </w:rPr>
              <w:lastRenderedPageBreak/>
              <w:t>памяток в области гражданской обороны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11.1.23.29910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оплату услуг за поставку электроэнергии для оборудования </w:t>
            </w:r>
            <w:r w:rsidRPr="00166831">
              <w:rPr>
                <w:rFonts w:eastAsia="Times New Roman"/>
                <w:color w:val="000000"/>
              </w:rPr>
              <w:lastRenderedPageBreak/>
              <w:t>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11.1.33.29910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3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1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</w:tr>
      <w:tr w:rsidR="00166831" w:rsidRPr="00166831" w:rsidTr="00D108F6">
        <w:trPr>
          <w:trHeight w:val="36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</w:tr>
      <w:tr w:rsidR="00166831" w:rsidRPr="00166831" w:rsidTr="00D108F6">
        <w:trPr>
          <w:trHeight w:val="2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38 553 000,00</w:t>
            </w:r>
          </w:p>
        </w:tc>
      </w:tr>
      <w:tr w:rsidR="00166831" w:rsidRPr="00166831" w:rsidTr="00D108F6">
        <w:trPr>
          <w:trHeight w:val="8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35 989 800,00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66831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11.2.03.29910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2 563 200,00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</w:tr>
      <w:tr w:rsidR="00166831" w:rsidRPr="00166831" w:rsidTr="00D108F6">
        <w:trPr>
          <w:trHeight w:val="1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8 585 600,00</w:t>
            </w:r>
          </w:p>
        </w:tc>
      </w:tr>
      <w:tr w:rsidR="00166831" w:rsidRPr="00166831" w:rsidTr="00D108F6">
        <w:trPr>
          <w:trHeight w:val="5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7 961 500,00</w:t>
            </w:r>
          </w:p>
        </w:tc>
      </w:tr>
      <w:tr w:rsidR="00166831" w:rsidRPr="00166831" w:rsidTr="00D108F6">
        <w:trPr>
          <w:trHeight w:val="4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624 100,00</w:t>
            </w:r>
          </w:p>
        </w:tc>
      </w:tr>
      <w:tr w:rsidR="00166831" w:rsidRPr="00166831" w:rsidTr="00D108F6">
        <w:trPr>
          <w:trHeight w:val="62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6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6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7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</w:tr>
      <w:tr w:rsidR="00166831" w:rsidRPr="00166831" w:rsidTr="00D108F6">
        <w:trPr>
          <w:trHeight w:val="8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</w:tr>
      <w:tr w:rsidR="00166831" w:rsidRPr="00166831" w:rsidTr="00D108F6">
        <w:trPr>
          <w:trHeight w:val="11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2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7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7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</w:tr>
      <w:tr w:rsidR="00166831" w:rsidRPr="00166831" w:rsidTr="00D108F6">
        <w:trPr>
          <w:trHeight w:val="97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 xml:space="preserve">Расходы на приобретение и распространение среди первоклассников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25 000,00</w:t>
            </w:r>
          </w:p>
        </w:tc>
      </w:tr>
      <w:tr w:rsidR="00166831" w:rsidRPr="00166831" w:rsidTr="00D108F6">
        <w:trPr>
          <w:trHeight w:val="5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4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Установка (закрепление) баннеров наружной рекламы по тематике БДД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«Развитие агропромышленного комплекса Воскресенского муниципального округа </w:t>
            </w: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12.0.00.00000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6 406 443,88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5 184 900,00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5 200 200,00</w:t>
            </w:r>
          </w:p>
        </w:tc>
      </w:tr>
      <w:tr w:rsidR="00166831" w:rsidRPr="00166831" w:rsidTr="00D108F6">
        <w:trPr>
          <w:trHeight w:val="96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1 221 543,88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7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1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4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10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1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166831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3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9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229 600,00</w:t>
            </w:r>
          </w:p>
        </w:tc>
      </w:tr>
      <w:tr w:rsidR="00166831" w:rsidRPr="00166831" w:rsidTr="00D108F6">
        <w:trPr>
          <w:trHeight w:val="3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229 600,00</w:t>
            </w:r>
          </w:p>
        </w:tc>
      </w:tr>
      <w:tr w:rsidR="00166831" w:rsidRPr="00166831" w:rsidTr="00D108F6">
        <w:trPr>
          <w:trHeight w:val="5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66831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229 600,00</w:t>
            </w:r>
          </w:p>
        </w:tc>
      </w:tr>
      <w:tr w:rsidR="00166831" w:rsidRPr="00166831" w:rsidTr="00D108F6">
        <w:trPr>
          <w:trHeight w:val="6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229 600,00</w:t>
            </w:r>
          </w:p>
        </w:tc>
      </w:tr>
      <w:tr w:rsidR="00166831" w:rsidRPr="00166831" w:rsidTr="00D108F6">
        <w:trPr>
          <w:trHeight w:val="25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</w:tr>
      <w:tr w:rsidR="00166831" w:rsidRPr="00166831" w:rsidTr="00D108F6">
        <w:trPr>
          <w:trHeight w:val="54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4 970 600,00</w:t>
            </w:r>
          </w:p>
        </w:tc>
      </w:tr>
      <w:tr w:rsidR="00166831" w:rsidRPr="00166831" w:rsidTr="00D108F6">
        <w:trPr>
          <w:trHeight w:val="9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4 614 900,00</w:t>
            </w:r>
          </w:p>
        </w:tc>
      </w:tr>
      <w:tr w:rsidR="00166831" w:rsidRPr="00166831" w:rsidTr="00D108F6">
        <w:trPr>
          <w:trHeight w:val="3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355 700,00</w:t>
            </w:r>
          </w:p>
        </w:tc>
      </w:tr>
      <w:tr w:rsidR="00166831" w:rsidRPr="00166831" w:rsidTr="00D108F6">
        <w:trPr>
          <w:trHeight w:val="6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6 593 371,93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166831" w:rsidRPr="00166831" w:rsidTr="00D108F6">
        <w:trPr>
          <w:trHeight w:val="64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475 000,00</w:t>
            </w:r>
          </w:p>
        </w:tc>
      </w:tr>
      <w:tr w:rsidR="00166831" w:rsidRPr="00166831" w:rsidTr="00D108F6">
        <w:trPr>
          <w:trHeight w:val="5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475 000,00</w:t>
            </w:r>
          </w:p>
        </w:tc>
      </w:tr>
      <w:tr w:rsidR="00166831" w:rsidRPr="00166831" w:rsidTr="00D108F6">
        <w:trPr>
          <w:trHeight w:val="4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225 000,00</w:t>
            </w:r>
          </w:p>
        </w:tc>
      </w:tr>
      <w:tr w:rsidR="00166831" w:rsidRPr="00166831" w:rsidTr="00D108F6">
        <w:trPr>
          <w:trHeight w:val="4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225 000,00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4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250 000,00</w:t>
            </w:r>
          </w:p>
        </w:tc>
      </w:tr>
      <w:tr w:rsidR="00166831" w:rsidRPr="00166831" w:rsidTr="00D108F6">
        <w:trPr>
          <w:trHeight w:val="45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250 000,00</w:t>
            </w:r>
          </w:p>
        </w:tc>
      </w:tr>
      <w:tr w:rsidR="00166831" w:rsidRPr="00166831" w:rsidTr="00D108F6">
        <w:trPr>
          <w:trHeight w:val="61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</w:tr>
      <w:tr w:rsidR="00166831" w:rsidRPr="00166831" w:rsidTr="00D108F6">
        <w:trPr>
          <w:trHeight w:val="2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</w:tr>
      <w:tr w:rsidR="00166831" w:rsidRPr="00166831" w:rsidTr="00D108F6">
        <w:trPr>
          <w:trHeight w:val="3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4 485 900,00</w:t>
            </w:r>
          </w:p>
        </w:tc>
      </w:tr>
      <w:tr w:rsidR="00166831" w:rsidRPr="00166831" w:rsidTr="00D108F6">
        <w:trPr>
          <w:trHeight w:val="121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4 325 000,00</w:t>
            </w:r>
          </w:p>
        </w:tc>
      </w:tr>
      <w:tr w:rsidR="00166831" w:rsidRPr="00166831" w:rsidTr="00D108F6">
        <w:trPr>
          <w:trHeight w:val="54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216 000,00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160 900,00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18 279 957,54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166831" w:rsidRPr="00166831" w:rsidTr="00D108F6">
        <w:trPr>
          <w:trHeight w:val="56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1 013 390,00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1 008 900,00</w:t>
            </w:r>
          </w:p>
        </w:tc>
      </w:tr>
      <w:tr w:rsidR="00166831" w:rsidRPr="00166831" w:rsidTr="00D108F6">
        <w:trPr>
          <w:trHeight w:val="73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</w:tr>
      <w:tr w:rsidR="00166831" w:rsidRPr="00166831" w:rsidTr="00D108F6">
        <w:trPr>
          <w:trHeight w:val="18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1 000 000,00</w:t>
            </w:r>
          </w:p>
        </w:tc>
      </w:tr>
      <w:tr w:rsidR="00166831" w:rsidRPr="00166831" w:rsidTr="00D108F6">
        <w:trPr>
          <w:trHeight w:val="14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8 900,00</w:t>
            </w:r>
          </w:p>
        </w:tc>
      </w:tr>
      <w:tr w:rsidR="00166831" w:rsidRPr="00166831" w:rsidTr="00D108F6">
        <w:trPr>
          <w:trHeight w:val="5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8 900,00</w:t>
            </w:r>
          </w:p>
        </w:tc>
      </w:tr>
      <w:tr w:rsidR="00166831" w:rsidRPr="00166831" w:rsidTr="00D108F6">
        <w:trPr>
          <w:trHeight w:val="4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8 900,00</w:t>
            </w:r>
          </w:p>
        </w:tc>
      </w:tr>
      <w:tr w:rsidR="00166831" w:rsidRPr="00166831" w:rsidTr="00D108F6">
        <w:trPr>
          <w:trHeight w:val="3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8 900,00</w:t>
            </w:r>
          </w:p>
        </w:tc>
      </w:tr>
      <w:tr w:rsidR="00166831" w:rsidRPr="00166831" w:rsidTr="00D108F6">
        <w:trPr>
          <w:trHeight w:val="7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129 600,00</w:t>
            </w:r>
          </w:p>
        </w:tc>
      </w:tr>
      <w:tr w:rsidR="00166831" w:rsidRPr="00166831" w:rsidTr="00D108F6">
        <w:trPr>
          <w:trHeight w:val="4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129 600,00</w:t>
            </w:r>
          </w:p>
        </w:tc>
      </w:tr>
      <w:tr w:rsidR="00166831" w:rsidRPr="00166831" w:rsidTr="00D108F6">
        <w:trPr>
          <w:trHeight w:val="19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129 600,00</w:t>
            </w:r>
          </w:p>
        </w:tc>
      </w:tr>
      <w:tr w:rsidR="00166831" w:rsidRPr="00166831" w:rsidTr="00D108F6">
        <w:trPr>
          <w:trHeight w:val="33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129 600,00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</w:tr>
      <w:tr w:rsidR="00166831" w:rsidRPr="00166831" w:rsidTr="00D108F6">
        <w:trPr>
          <w:trHeight w:val="3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</w:tr>
      <w:tr w:rsidR="00166831" w:rsidRPr="00166831" w:rsidTr="00D108F6">
        <w:trPr>
          <w:trHeight w:val="5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16 835 600,00</w:t>
            </w:r>
          </w:p>
        </w:tc>
      </w:tr>
      <w:tr w:rsidR="00166831" w:rsidRPr="00166831" w:rsidTr="00D108F6">
        <w:trPr>
          <w:trHeight w:val="141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16 307 093,39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16 307 500,00</w:t>
            </w:r>
          </w:p>
        </w:tc>
      </w:tr>
      <w:tr w:rsidR="00166831" w:rsidRPr="00166831" w:rsidTr="00D108F6">
        <w:trPr>
          <w:trHeight w:val="4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798 761,03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528 100,00</w:t>
            </w:r>
          </w:p>
        </w:tc>
      </w:tr>
      <w:tr w:rsidR="00166831" w:rsidRPr="00166831" w:rsidTr="00D108F6">
        <w:trPr>
          <w:trHeight w:val="60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3 149 883,23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166831" w:rsidRPr="00166831" w:rsidTr="00D108F6">
        <w:trPr>
          <w:trHeight w:val="4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66831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13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51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150 000,00</w:t>
            </w:r>
          </w:p>
        </w:tc>
      </w:tr>
      <w:tr w:rsidR="00166831" w:rsidRPr="00166831" w:rsidTr="00D108F6">
        <w:trPr>
          <w:trHeight w:val="5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166831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</w:tr>
      <w:tr w:rsidR="00166831" w:rsidRPr="00166831" w:rsidTr="00D108F6">
        <w:trPr>
          <w:trHeight w:val="4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</w:tr>
      <w:tr w:rsidR="00166831" w:rsidRPr="00166831" w:rsidTr="00D108F6">
        <w:trPr>
          <w:trHeight w:val="9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материально-техническое обеспечение АНО "Центр поддержки и развития бизнеса Воскресенского муниципального округа Нижегородской </w:t>
            </w:r>
            <w:r w:rsidRPr="00166831">
              <w:rPr>
                <w:rFonts w:eastAsia="Times New Roman"/>
                <w:color w:val="000000"/>
              </w:rPr>
              <w:lastRenderedPageBreak/>
              <w:t>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15.3.03.25080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2 747 340,00</w:t>
            </w:r>
          </w:p>
        </w:tc>
      </w:tr>
      <w:tr w:rsidR="00166831" w:rsidRPr="00166831" w:rsidTr="00D108F6">
        <w:trPr>
          <w:trHeight w:val="5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66831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66831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66831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66831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8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414 732,20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310 000,00</w:t>
            </w:r>
          </w:p>
        </w:tc>
      </w:tr>
      <w:tr w:rsidR="00166831" w:rsidRPr="00166831" w:rsidTr="00D108F6">
        <w:trPr>
          <w:trHeight w:val="2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</w:tr>
      <w:tr w:rsidR="00166831" w:rsidRPr="00166831" w:rsidTr="00D108F6">
        <w:trPr>
          <w:trHeight w:val="13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</w:tr>
      <w:tr w:rsidR="00166831" w:rsidRPr="00166831" w:rsidTr="00D108F6">
        <w:trPr>
          <w:trHeight w:val="4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120 000,00</w:t>
            </w:r>
          </w:p>
        </w:tc>
      </w:tr>
      <w:tr w:rsidR="00166831" w:rsidRPr="00166831" w:rsidTr="00D108F6">
        <w:trPr>
          <w:trHeight w:val="43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58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4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100 000,00</w:t>
            </w:r>
          </w:p>
        </w:tc>
      </w:tr>
      <w:tr w:rsidR="00166831" w:rsidRPr="00166831" w:rsidTr="00D108F6">
        <w:trPr>
          <w:trHeight w:val="3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</w:tr>
      <w:tr w:rsidR="00166831" w:rsidRPr="00166831" w:rsidTr="00D108F6">
        <w:trPr>
          <w:trHeight w:val="62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</w:tr>
      <w:tr w:rsidR="00166831" w:rsidRPr="00166831" w:rsidTr="00D108F6">
        <w:trPr>
          <w:trHeight w:val="64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90 000,00</w:t>
            </w:r>
          </w:p>
        </w:tc>
      </w:tr>
      <w:tr w:rsidR="00166831" w:rsidRPr="00166831" w:rsidTr="00D108F6">
        <w:trPr>
          <w:trHeight w:val="107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8 779 956,79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66831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1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8 217 106,27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</w:tr>
      <w:tr w:rsidR="00166831" w:rsidRPr="00166831" w:rsidTr="00D108F6">
        <w:trPr>
          <w:trHeight w:val="23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МАУ «Природный Парк «Воскресенское Поветлужье»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</w:tr>
      <w:tr w:rsidR="00166831" w:rsidRPr="00166831" w:rsidTr="00D108F6">
        <w:trPr>
          <w:trHeight w:val="3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</w:tr>
      <w:tr w:rsidR="00166831" w:rsidRPr="00166831" w:rsidTr="00D108F6">
        <w:trPr>
          <w:trHeight w:val="5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6 873 700,00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166831">
              <w:rPr>
                <w:rFonts w:eastAsia="Times New Roman"/>
                <w:color w:val="000000"/>
              </w:rPr>
              <w:t>в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166831">
              <w:rPr>
                <w:rFonts w:eastAsia="Times New Roman"/>
                <w:color w:val="000000"/>
              </w:rPr>
              <w:t>в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66831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166831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66831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80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166831">
              <w:rPr>
                <w:rFonts w:eastAsia="Times New Roman"/>
                <w:color w:val="000000"/>
              </w:rPr>
              <w:t>в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6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166831">
              <w:rPr>
                <w:rFonts w:eastAsia="Times New Roman"/>
                <w:color w:val="000000"/>
              </w:rPr>
              <w:t>в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1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4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166831">
              <w:rPr>
                <w:rFonts w:eastAsia="Times New Roman"/>
                <w:color w:val="000000"/>
              </w:rPr>
              <w:t>инвест</w:t>
            </w:r>
            <w:proofErr w:type="spellEnd"/>
            <w:r w:rsidRPr="00166831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2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166831">
              <w:rPr>
                <w:rFonts w:eastAsia="Times New Roman"/>
                <w:color w:val="000000"/>
              </w:rPr>
              <w:t>инвест</w:t>
            </w:r>
            <w:proofErr w:type="spellEnd"/>
            <w:r w:rsidRPr="00166831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66831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18.3.01.23180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9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66831">
              <w:rPr>
                <w:rFonts w:eastAsia="Times New Roman"/>
                <w:color w:val="000000"/>
              </w:rPr>
              <w:t>об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1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66831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66831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66831">
              <w:rPr>
                <w:rFonts w:eastAsia="Times New Roman"/>
                <w:color w:val="000000"/>
              </w:rPr>
              <w:t>об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48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7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80 969,93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166831" w:rsidRPr="00166831" w:rsidTr="00D108F6">
        <w:trPr>
          <w:trHeight w:val="6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42 000,00</w:t>
            </w:r>
          </w:p>
        </w:tc>
      </w:tr>
      <w:tr w:rsidR="00166831" w:rsidRPr="00166831" w:rsidTr="00D108F6">
        <w:trPr>
          <w:trHeight w:val="54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166831">
              <w:rPr>
                <w:rFonts w:eastAsia="Times New Roman"/>
                <w:color w:val="000000"/>
              </w:rPr>
              <w:t>при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42 000,00</w:t>
            </w:r>
          </w:p>
        </w:tc>
      </w:tr>
      <w:tr w:rsidR="00166831" w:rsidRPr="00166831" w:rsidTr="00D108F6">
        <w:trPr>
          <w:trHeight w:val="98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72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116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134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53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21 000,00</w:t>
            </w:r>
          </w:p>
        </w:tc>
      </w:tr>
      <w:tr w:rsidR="00166831" w:rsidRPr="00166831" w:rsidTr="00D108F6">
        <w:trPr>
          <w:trHeight w:val="69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</w:tr>
      <w:tr w:rsidR="00166831" w:rsidRPr="00166831" w:rsidTr="00D108F6">
        <w:trPr>
          <w:trHeight w:val="70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</w:tr>
      <w:tr w:rsidR="00166831" w:rsidRPr="00166831" w:rsidTr="00D108F6">
        <w:trPr>
          <w:trHeight w:val="69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166831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</w:tr>
      <w:tr w:rsidR="00166831" w:rsidRPr="00166831" w:rsidTr="00D108F6">
        <w:trPr>
          <w:trHeight w:val="10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 xml:space="preserve">Расходы на организацию обучения по охране труда и проверку </w:t>
            </w:r>
            <w:proofErr w:type="gramStart"/>
            <w:r w:rsidRPr="00166831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66831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</w:tr>
      <w:tr w:rsidR="00166831" w:rsidRPr="00166831" w:rsidTr="00D108F6">
        <w:trPr>
          <w:trHeight w:val="62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32 000,00</w:t>
            </w:r>
          </w:p>
        </w:tc>
      </w:tr>
      <w:tr w:rsidR="00166831" w:rsidRPr="00166831" w:rsidTr="00D108F6">
        <w:trPr>
          <w:trHeight w:val="10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3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7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7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Подпрограмма "Комплексные меры противодействия злоупотреблению </w:t>
            </w:r>
            <w:r w:rsidRPr="00166831">
              <w:rPr>
                <w:rFonts w:eastAsia="Times New Roman"/>
                <w:color w:val="000000"/>
              </w:rPr>
              <w:lastRenderedPageBreak/>
              <w:t>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20.2.00.00000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5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5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3 422 521,55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166831" w:rsidRPr="00166831" w:rsidTr="00D108F6">
        <w:trPr>
          <w:trHeight w:val="24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</w:tr>
      <w:tr w:rsidR="00166831" w:rsidRPr="00166831" w:rsidTr="00D108F6">
        <w:trPr>
          <w:trHeight w:val="4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</w:tr>
      <w:tr w:rsidR="00166831" w:rsidRPr="00166831" w:rsidTr="00D108F6">
        <w:trPr>
          <w:trHeight w:val="29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14 200,00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</w:tr>
      <w:tr w:rsidR="00166831" w:rsidRPr="00166831" w:rsidTr="00D108F6">
        <w:trPr>
          <w:trHeight w:val="58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3 408 500,00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117 243 684,36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103 482 300,00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106 126 461,00</w:t>
            </w:r>
          </w:p>
        </w:tc>
      </w:tr>
      <w:tr w:rsidR="00166831" w:rsidRPr="00166831" w:rsidTr="00D108F6">
        <w:trPr>
          <w:trHeight w:val="27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117 243 684,36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103 482 300,00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106 126 461,00</w:t>
            </w:r>
          </w:p>
        </w:tc>
      </w:tr>
      <w:tr w:rsidR="00166831" w:rsidRPr="00166831" w:rsidTr="00D108F6">
        <w:trPr>
          <w:trHeight w:val="28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72 076 089,74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71 222 200,00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71 222 200,00</w:t>
            </w:r>
          </w:p>
        </w:tc>
      </w:tr>
      <w:tr w:rsidR="00166831" w:rsidRPr="00166831" w:rsidTr="00D108F6">
        <w:trPr>
          <w:trHeight w:val="13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4 634 600,00</w:t>
            </w:r>
          </w:p>
        </w:tc>
      </w:tr>
      <w:tr w:rsidR="00166831" w:rsidRPr="00166831" w:rsidTr="00D108F6">
        <w:trPr>
          <w:trHeight w:val="125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4 634 600,00</w:t>
            </w:r>
          </w:p>
        </w:tc>
      </w:tr>
      <w:tr w:rsidR="00166831" w:rsidRPr="00166831" w:rsidTr="00D108F6">
        <w:trPr>
          <w:trHeight w:val="5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</w:tr>
      <w:tr w:rsidR="00166831" w:rsidRPr="00166831" w:rsidTr="00D108F6">
        <w:trPr>
          <w:trHeight w:val="89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1 754 000,00</w:t>
            </w:r>
          </w:p>
        </w:tc>
      </w:tr>
      <w:tr w:rsidR="00166831" w:rsidRPr="00166831" w:rsidTr="00D108F6">
        <w:trPr>
          <w:trHeight w:val="3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62 353 289,74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61 910 400,00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выплаты персоналу в целях </w:t>
            </w:r>
            <w:r w:rsidRPr="00166831">
              <w:rPr>
                <w:rFonts w:eastAsia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77.7.01.20190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55 352 772,92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55 308 200,00</w:t>
            </w:r>
          </w:p>
        </w:tc>
      </w:tr>
      <w:tr w:rsidR="00166831" w:rsidRPr="00166831" w:rsidTr="00D108F6">
        <w:trPr>
          <w:trHeight w:val="72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6 997 016,82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6 598 700,00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</w:tr>
      <w:tr w:rsidR="00166831" w:rsidRPr="00166831" w:rsidTr="00D108F6">
        <w:trPr>
          <w:trHeight w:val="39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738 400,00</w:t>
            </w:r>
          </w:p>
        </w:tc>
      </w:tr>
      <w:tr w:rsidR="00166831" w:rsidRPr="00166831" w:rsidTr="00D108F6">
        <w:trPr>
          <w:trHeight w:val="43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</w:tr>
      <w:tr w:rsidR="00166831" w:rsidRPr="00166831" w:rsidTr="00D108F6">
        <w:trPr>
          <w:trHeight w:val="754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40 400,00</w:t>
            </w:r>
          </w:p>
        </w:tc>
      </w:tr>
      <w:tr w:rsidR="00166831" w:rsidRPr="00166831" w:rsidTr="00D108F6">
        <w:trPr>
          <w:trHeight w:val="34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735 000,00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66831">
              <w:rPr>
                <w:rFonts w:eastAsia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77.7.01.73940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698 000,00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37 000,00</w:t>
            </w:r>
          </w:p>
        </w:tc>
      </w:tr>
      <w:tr w:rsidR="00166831" w:rsidRPr="00166831" w:rsidTr="00D108F6">
        <w:trPr>
          <w:trHeight w:val="56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1 449 800,00</w:t>
            </w:r>
          </w:p>
        </w:tc>
      </w:tr>
      <w:tr w:rsidR="00166831" w:rsidRPr="00166831" w:rsidTr="00D108F6">
        <w:trPr>
          <w:trHeight w:val="102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1 395 800,00</w:t>
            </w:r>
          </w:p>
        </w:tc>
      </w:tr>
      <w:tr w:rsidR="00166831" w:rsidRPr="00166831" w:rsidTr="00D108F6">
        <w:trPr>
          <w:trHeight w:val="49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54 000,00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23 635 284,48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20 006 000,00</w:t>
            </w:r>
          </w:p>
        </w:tc>
      </w:tr>
      <w:tr w:rsidR="00166831" w:rsidRPr="00166831" w:rsidTr="00D108F6">
        <w:trPr>
          <w:trHeight w:val="18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23 635 284,48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20 006 000,00</w:t>
            </w:r>
          </w:p>
        </w:tc>
      </w:tr>
      <w:tr w:rsidR="00166831" w:rsidRPr="00166831" w:rsidTr="00D108F6">
        <w:trPr>
          <w:trHeight w:val="118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15 667 200,00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12 886 100,00</w:t>
            </w:r>
          </w:p>
        </w:tc>
      </w:tr>
      <w:tr w:rsidR="00166831" w:rsidRPr="00166831" w:rsidTr="00D108F6">
        <w:trPr>
          <w:trHeight w:val="64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7 950 084,48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7 101 900,00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18 000,00</w:t>
            </w:r>
          </w:p>
        </w:tc>
      </w:tr>
      <w:tr w:rsidR="00166831" w:rsidRPr="00166831" w:rsidTr="00D108F6">
        <w:trPr>
          <w:trHeight w:val="2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2 456 000,00</w:t>
            </w:r>
          </w:p>
        </w:tc>
      </w:tr>
      <w:tr w:rsidR="00166831" w:rsidRPr="00166831" w:rsidTr="00D108F6">
        <w:trPr>
          <w:trHeight w:val="98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2 448 200,00</w:t>
            </w:r>
          </w:p>
        </w:tc>
      </w:tr>
      <w:tr w:rsidR="00166831" w:rsidRPr="00166831" w:rsidTr="00D108F6">
        <w:trPr>
          <w:trHeight w:val="1461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1 348 730,00</w:t>
            </w:r>
          </w:p>
        </w:tc>
      </w:tr>
      <w:tr w:rsidR="00166831" w:rsidRPr="00166831" w:rsidTr="00D108F6">
        <w:trPr>
          <w:trHeight w:val="5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1 099 470,00</w:t>
            </w:r>
          </w:p>
        </w:tc>
      </w:tr>
      <w:tr w:rsidR="00166831" w:rsidRPr="00166831" w:rsidTr="00D108F6">
        <w:trPr>
          <w:trHeight w:val="207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7 800,00</w:t>
            </w:r>
          </w:p>
        </w:tc>
      </w:tr>
      <w:tr w:rsidR="00166831" w:rsidRPr="00166831" w:rsidTr="00D108F6">
        <w:trPr>
          <w:trHeight w:val="70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7 800,00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19 720 210,14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12 442 261,00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Расходы за счёт средств фонда на поддержку территорий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6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73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452 200,00</w:t>
            </w:r>
          </w:p>
        </w:tc>
      </w:tr>
      <w:tr w:rsidR="00166831" w:rsidRPr="00166831" w:rsidTr="00D108F6">
        <w:trPr>
          <w:trHeight w:val="4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452 200,00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388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2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2 133 961,00</w:t>
            </w:r>
          </w:p>
        </w:tc>
      </w:tr>
      <w:tr w:rsidR="00166831" w:rsidRPr="00166831" w:rsidTr="00D108F6">
        <w:trPr>
          <w:trHeight w:val="149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2 133 961,00</w:t>
            </w:r>
          </w:p>
        </w:tc>
      </w:tr>
      <w:tr w:rsidR="00166831" w:rsidRPr="00166831" w:rsidTr="00D108F6">
        <w:trPr>
          <w:trHeight w:val="866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19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</w:tr>
      <w:tr w:rsidR="00166831" w:rsidRPr="00166831" w:rsidTr="00D108F6">
        <w:trPr>
          <w:trHeight w:val="912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 xml:space="preserve">Расходы на мероприятия по погашению задолженности, на возмещение расходов и (или) компенсацию выпадающих доходов, вызванных сверхлимитным </w:t>
            </w:r>
            <w:r w:rsidRPr="00166831">
              <w:rPr>
                <w:rFonts w:eastAsia="Times New Roman"/>
                <w:color w:val="000000"/>
              </w:rPr>
              <w:lastRenderedPageBreak/>
              <w:t>потреблением топливно-энергетических ресурсов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77.7.04.72090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9 302 600,00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9 302 600,00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</w:tr>
      <w:tr w:rsidR="00166831" w:rsidRPr="00166831" w:rsidTr="00D108F6">
        <w:trPr>
          <w:trHeight w:val="157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3 500,00</w:t>
            </w:r>
          </w:p>
        </w:tc>
      </w:tr>
      <w:tr w:rsidR="00166831" w:rsidRPr="00166831" w:rsidTr="00D108F6">
        <w:trPr>
          <w:trHeight w:val="6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1 929 849,49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550 000,00</w:t>
            </w:r>
          </w:p>
        </w:tc>
      </w:tr>
      <w:tr w:rsidR="00166831" w:rsidRPr="00166831" w:rsidTr="00D108F6">
        <w:trPr>
          <w:trHeight w:val="45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1 875 727,47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54 122,02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color w:val="000000"/>
              </w:rPr>
            </w:pPr>
            <w:r w:rsidRPr="00166831">
              <w:rPr>
                <w:rFonts w:eastAsia="Times New Roman"/>
                <w:color w:val="000000"/>
              </w:rPr>
              <w:t>50 000,00</w:t>
            </w:r>
          </w:p>
        </w:tc>
      </w:tr>
      <w:tr w:rsidR="00166831" w:rsidRPr="00166831" w:rsidTr="00D108F6">
        <w:trPr>
          <w:trHeight w:val="31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1 272 361 769,37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831" w:rsidRPr="00166831" w:rsidRDefault="00166831" w:rsidP="0016683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66831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616987" w:rsidRDefault="00616987">
      <w:bookmarkStart w:id="0" w:name="_GoBack"/>
      <w:bookmarkEnd w:id="0"/>
    </w:p>
    <w:sectPr w:rsidR="00616987" w:rsidSect="001668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831"/>
    <w:rsid w:val="00166831"/>
    <w:rsid w:val="0061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831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6831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3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83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66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6683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668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668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668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83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68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668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668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66831"/>
  </w:style>
  <w:style w:type="paragraph" w:styleId="ab">
    <w:name w:val="Normal (Web)"/>
    <w:basedOn w:val="a"/>
    <w:uiPriority w:val="99"/>
    <w:rsid w:val="00166831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66831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6683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66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66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66831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668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66831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66831"/>
    <w:rPr>
      <w:rFonts w:ascii="Arial" w:hAnsi="Arial" w:cs="Arial" w:hint="default"/>
      <w:sz w:val="24"/>
    </w:rPr>
  </w:style>
  <w:style w:type="character" w:customStyle="1" w:styleId="WW8Num2z0">
    <w:name w:val="WW8Num2z0"/>
    <w:rsid w:val="00166831"/>
  </w:style>
  <w:style w:type="character" w:customStyle="1" w:styleId="WW8Num2z1">
    <w:name w:val="WW8Num2z1"/>
    <w:rsid w:val="00166831"/>
  </w:style>
  <w:style w:type="character" w:customStyle="1" w:styleId="WW8Num2z2">
    <w:name w:val="WW8Num2z2"/>
    <w:rsid w:val="00166831"/>
  </w:style>
  <w:style w:type="character" w:customStyle="1" w:styleId="WW8Num2z3">
    <w:name w:val="WW8Num2z3"/>
    <w:rsid w:val="00166831"/>
  </w:style>
  <w:style w:type="character" w:customStyle="1" w:styleId="WW8Num2z4">
    <w:name w:val="WW8Num2z4"/>
    <w:rsid w:val="00166831"/>
  </w:style>
  <w:style w:type="character" w:customStyle="1" w:styleId="WW8Num2z5">
    <w:name w:val="WW8Num2z5"/>
    <w:rsid w:val="00166831"/>
  </w:style>
  <w:style w:type="character" w:customStyle="1" w:styleId="WW8Num2z6">
    <w:name w:val="WW8Num2z6"/>
    <w:rsid w:val="00166831"/>
  </w:style>
  <w:style w:type="character" w:customStyle="1" w:styleId="WW8Num2z7">
    <w:name w:val="WW8Num2z7"/>
    <w:rsid w:val="00166831"/>
  </w:style>
  <w:style w:type="character" w:customStyle="1" w:styleId="WW8Num2z8">
    <w:name w:val="WW8Num2z8"/>
    <w:rsid w:val="00166831"/>
  </w:style>
  <w:style w:type="character" w:customStyle="1" w:styleId="WW8Num3z0">
    <w:name w:val="WW8Num3z0"/>
    <w:rsid w:val="00166831"/>
    <w:rPr>
      <w:rFonts w:hint="default"/>
    </w:rPr>
  </w:style>
  <w:style w:type="character" w:customStyle="1" w:styleId="WW8Num4z0">
    <w:name w:val="WW8Num4z0"/>
    <w:rsid w:val="00166831"/>
    <w:rPr>
      <w:rFonts w:hint="default"/>
      <w:sz w:val="24"/>
    </w:rPr>
  </w:style>
  <w:style w:type="character" w:customStyle="1" w:styleId="WW8Num4z1">
    <w:name w:val="WW8Num4z1"/>
    <w:rsid w:val="00166831"/>
  </w:style>
  <w:style w:type="character" w:customStyle="1" w:styleId="WW8Num4z2">
    <w:name w:val="WW8Num4z2"/>
    <w:rsid w:val="00166831"/>
  </w:style>
  <w:style w:type="character" w:customStyle="1" w:styleId="WW8Num4z3">
    <w:name w:val="WW8Num4z3"/>
    <w:rsid w:val="00166831"/>
  </w:style>
  <w:style w:type="character" w:customStyle="1" w:styleId="WW8Num4z4">
    <w:name w:val="WW8Num4z4"/>
    <w:rsid w:val="00166831"/>
  </w:style>
  <w:style w:type="character" w:customStyle="1" w:styleId="WW8Num4z5">
    <w:name w:val="WW8Num4z5"/>
    <w:rsid w:val="00166831"/>
  </w:style>
  <w:style w:type="character" w:customStyle="1" w:styleId="WW8Num4z6">
    <w:name w:val="WW8Num4z6"/>
    <w:rsid w:val="00166831"/>
  </w:style>
  <w:style w:type="character" w:customStyle="1" w:styleId="WW8Num4z7">
    <w:name w:val="WW8Num4z7"/>
    <w:rsid w:val="00166831"/>
  </w:style>
  <w:style w:type="character" w:customStyle="1" w:styleId="WW8Num4z8">
    <w:name w:val="WW8Num4z8"/>
    <w:rsid w:val="00166831"/>
  </w:style>
  <w:style w:type="character" w:customStyle="1" w:styleId="WW8Num5z0">
    <w:name w:val="WW8Num5z0"/>
    <w:rsid w:val="00166831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66831"/>
    <w:rPr>
      <w:rFonts w:hint="default"/>
    </w:rPr>
  </w:style>
  <w:style w:type="character" w:customStyle="1" w:styleId="6">
    <w:name w:val="Основной шрифт абзаца6"/>
    <w:rsid w:val="00166831"/>
  </w:style>
  <w:style w:type="character" w:customStyle="1" w:styleId="WW8Num1z2">
    <w:name w:val="WW8Num1z2"/>
    <w:rsid w:val="00166831"/>
  </w:style>
  <w:style w:type="character" w:customStyle="1" w:styleId="WW8Num1z3">
    <w:name w:val="WW8Num1z3"/>
    <w:rsid w:val="00166831"/>
  </w:style>
  <w:style w:type="character" w:customStyle="1" w:styleId="WW8Num1z4">
    <w:name w:val="WW8Num1z4"/>
    <w:rsid w:val="00166831"/>
  </w:style>
  <w:style w:type="character" w:customStyle="1" w:styleId="WW8Num1z5">
    <w:name w:val="WW8Num1z5"/>
    <w:rsid w:val="00166831"/>
  </w:style>
  <w:style w:type="character" w:customStyle="1" w:styleId="WW8Num1z6">
    <w:name w:val="WW8Num1z6"/>
    <w:rsid w:val="00166831"/>
  </w:style>
  <w:style w:type="character" w:customStyle="1" w:styleId="WW8Num1z7">
    <w:name w:val="WW8Num1z7"/>
    <w:rsid w:val="00166831"/>
  </w:style>
  <w:style w:type="character" w:customStyle="1" w:styleId="WW8Num1z8">
    <w:name w:val="WW8Num1z8"/>
    <w:rsid w:val="00166831"/>
  </w:style>
  <w:style w:type="character" w:customStyle="1" w:styleId="5">
    <w:name w:val="Основной шрифт абзаца5"/>
    <w:rsid w:val="00166831"/>
  </w:style>
  <w:style w:type="character" w:customStyle="1" w:styleId="4">
    <w:name w:val="Основной шрифт абзаца4"/>
    <w:rsid w:val="00166831"/>
  </w:style>
  <w:style w:type="character" w:customStyle="1" w:styleId="3">
    <w:name w:val="Основной шрифт абзаца3"/>
    <w:rsid w:val="00166831"/>
  </w:style>
  <w:style w:type="character" w:customStyle="1" w:styleId="22">
    <w:name w:val="Основной шрифт абзаца2"/>
    <w:rsid w:val="00166831"/>
  </w:style>
  <w:style w:type="character" w:customStyle="1" w:styleId="WW8Num5z1">
    <w:name w:val="WW8Num5z1"/>
    <w:rsid w:val="00166831"/>
  </w:style>
  <w:style w:type="character" w:customStyle="1" w:styleId="WW8Num5z2">
    <w:name w:val="WW8Num5z2"/>
    <w:rsid w:val="00166831"/>
  </w:style>
  <w:style w:type="character" w:customStyle="1" w:styleId="WW8Num5z3">
    <w:name w:val="WW8Num5z3"/>
    <w:rsid w:val="00166831"/>
  </w:style>
  <w:style w:type="character" w:customStyle="1" w:styleId="WW8Num5z4">
    <w:name w:val="WW8Num5z4"/>
    <w:rsid w:val="00166831"/>
  </w:style>
  <w:style w:type="character" w:customStyle="1" w:styleId="WW8Num5z5">
    <w:name w:val="WW8Num5z5"/>
    <w:rsid w:val="00166831"/>
  </w:style>
  <w:style w:type="character" w:customStyle="1" w:styleId="WW8Num5z6">
    <w:name w:val="WW8Num5z6"/>
    <w:rsid w:val="00166831"/>
  </w:style>
  <w:style w:type="character" w:customStyle="1" w:styleId="WW8Num5z7">
    <w:name w:val="WW8Num5z7"/>
    <w:rsid w:val="00166831"/>
  </w:style>
  <w:style w:type="character" w:customStyle="1" w:styleId="WW8Num5z8">
    <w:name w:val="WW8Num5z8"/>
    <w:rsid w:val="00166831"/>
  </w:style>
  <w:style w:type="character" w:customStyle="1" w:styleId="WW8Num7z0">
    <w:name w:val="WW8Num7z0"/>
    <w:rsid w:val="00166831"/>
  </w:style>
  <w:style w:type="character" w:customStyle="1" w:styleId="WW8Num7z1">
    <w:name w:val="WW8Num7z1"/>
    <w:rsid w:val="00166831"/>
  </w:style>
  <w:style w:type="character" w:customStyle="1" w:styleId="WW8Num7z2">
    <w:name w:val="WW8Num7z2"/>
    <w:rsid w:val="00166831"/>
  </w:style>
  <w:style w:type="character" w:customStyle="1" w:styleId="WW8Num7z3">
    <w:name w:val="WW8Num7z3"/>
    <w:rsid w:val="00166831"/>
  </w:style>
  <w:style w:type="character" w:customStyle="1" w:styleId="WW8Num7z4">
    <w:name w:val="WW8Num7z4"/>
    <w:rsid w:val="00166831"/>
  </w:style>
  <w:style w:type="character" w:customStyle="1" w:styleId="WW8Num7z5">
    <w:name w:val="WW8Num7z5"/>
    <w:rsid w:val="00166831"/>
  </w:style>
  <w:style w:type="character" w:customStyle="1" w:styleId="WW8Num7z6">
    <w:name w:val="WW8Num7z6"/>
    <w:rsid w:val="00166831"/>
  </w:style>
  <w:style w:type="character" w:customStyle="1" w:styleId="WW8Num7z7">
    <w:name w:val="WW8Num7z7"/>
    <w:rsid w:val="00166831"/>
  </w:style>
  <w:style w:type="character" w:customStyle="1" w:styleId="WW8Num7z8">
    <w:name w:val="WW8Num7z8"/>
    <w:rsid w:val="00166831"/>
  </w:style>
  <w:style w:type="character" w:customStyle="1" w:styleId="WW8Num8z0">
    <w:name w:val="WW8Num8z0"/>
    <w:rsid w:val="00166831"/>
  </w:style>
  <w:style w:type="character" w:customStyle="1" w:styleId="WW8Num8z1">
    <w:name w:val="WW8Num8z1"/>
    <w:rsid w:val="00166831"/>
  </w:style>
  <w:style w:type="character" w:customStyle="1" w:styleId="WW8Num8z2">
    <w:name w:val="WW8Num8z2"/>
    <w:rsid w:val="00166831"/>
  </w:style>
  <w:style w:type="character" w:customStyle="1" w:styleId="WW8Num8z3">
    <w:name w:val="WW8Num8z3"/>
    <w:rsid w:val="00166831"/>
  </w:style>
  <w:style w:type="character" w:customStyle="1" w:styleId="WW8Num8z4">
    <w:name w:val="WW8Num8z4"/>
    <w:rsid w:val="00166831"/>
  </w:style>
  <w:style w:type="character" w:customStyle="1" w:styleId="WW8Num8z5">
    <w:name w:val="WW8Num8z5"/>
    <w:rsid w:val="00166831"/>
  </w:style>
  <w:style w:type="character" w:customStyle="1" w:styleId="WW8Num8z6">
    <w:name w:val="WW8Num8z6"/>
    <w:rsid w:val="00166831"/>
  </w:style>
  <w:style w:type="character" w:customStyle="1" w:styleId="WW8Num8z7">
    <w:name w:val="WW8Num8z7"/>
    <w:rsid w:val="00166831"/>
  </w:style>
  <w:style w:type="character" w:customStyle="1" w:styleId="WW8Num8z8">
    <w:name w:val="WW8Num8z8"/>
    <w:rsid w:val="00166831"/>
  </w:style>
  <w:style w:type="character" w:customStyle="1" w:styleId="WW8Num9z0">
    <w:name w:val="WW8Num9z0"/>
    <w:rsid w:val="00166831"/>
  </w:style>
  <w:style w:type="character" w:customStyle="1" w:styleId="WW8Num9z1">
    <w:name w:val="WW8Num9z1"/>
    <w:rsid w:val="00166831"/>
  </w:style>
  <w:style w:type="character" w:customStyle="1" w:styleId="WW8Num9z2">
    <w:name w:val="WW8Num9z2"/>
    <w:rsid w:val="00166831"/>
  </w:style>
  <w:style w:type="character" w:customStyle="1" w:styleId="WW8Num9z3">
    <w:name w:val="WW8Num9z3"/>
    <w:rsid w:val="00166831"/>
  </w:style>
  <w:style w:type="character" w:customStyle="1" w:styleId="WW8Num9z4">
    <w:name w:val="WW8Num9z4"/>
    <w:rsid w:val="00166831"/>
  </w:style>
  <w:style w:type="character" w:customStyle="1" w:styleId="WW8Num9z5">
    <w:name w:val="WW8Num9z5"/>
    <w:rsid w:val="00166831"/>
  </w:style>
  <w:style w:type="character" w:customStyle="1" w:styleId="WW8Num9z6">
    <w:name w:val="WW8Num9z6"/>
    <w:rsid w:val="00166831"/>
  </w:style>
  <w:style w:type="character" w:customStyle="1" w:styleId="WW8Num9z7">
    <w:name w:val="WW8Num9z7"/>
    <w:rsid w:val="00166831"/>
  </w:style>
  <w:style w:type="character" w:customStyle="1" w:styleId="WW8Num9z8">
    <w:name w:val="WW8Num9z8"/>
    <w:rsid w:val="00166831"/>
  </w:style>
  <w:style w:type="character" w:customStyle="1" w:styleId="WW8Num10z0">
    <w:name w:val="WW8Num10z0"/>
    <w:rsid w:val="00166831"/>
  </w:style>
  <w:style w:type="character" w:customStyle="1" w:styleId="WW8Num10z1">
    <w:name w:val="WW8Num10z1"/>
    <w:rsid w:val="00166831"/>
  </w:style>
  <w:style w:type="character" w:customStyle="1" w:styleId="WW8Num10z2">
    <w:name w:val="WW8Num10z2"/>
    <w:rsid w:val="00166831"/>
  </w:style>
  <w:style w:type="character" w:customStyle="1" w:styleId="WW8Num10z3">
    <w:name w:val="WW8Num10z3"/>
    <w:rsid w:val="00166831"/>
  </w:style>
  <w:style w:type="character" w:customStyle="1" w:styleId="WW8Num10z4">
    <w:name w:val="WW8Num10z4"/>
    <w:rsid w:val="00166831"/>
  </w:style>
  <w:style w:type="character" w:customStyle="1" w:styleId="WW8Num10z5">
    <w:name w:val="WW8Num10z5"/>
    <w:rsid w:val="00166831"/>
  </w:style>
  <w:style w:type="character" w:customStyle="1" w:styleId="WW8Num10z6">
    <w:name w:val="WW8Num10z6"/>
    <w:rsid w:val="00166831"/>
  </w:style>
  <w:style w:type="character" w:customStyle="1" w:styleId="WW8Num10z7">
    <w:name w:val="WW8Num10z7"/>
    <w:rsid w:val="00166831"/>
  </w:style>
  <w:style w:type="character" w:customStyle="1" w:styleId="WW8Num10z8">
    <w:name w:val="WW8Num10z8"/>
    <w:rsid w:val="00166831"/>
  </w:style>
  <w:style w:type="character" w:customStyle="1" w:styleId="WW8Num11z0">
    <w:name w:val="WW8Num11z0"/>
    <w:rsid w:val="00166831"/>
  </w:style>
  <w:style w:type="character" w:customStyle="1" w:styleId="WW8Num11z2">
    <w:name w:val="WW8Num11z2"/>
    <w:rsid w:val="00166831"/>
  </w:style>
  <w:style w:type="character" w:customStyle="1" w:styleId="WW8Num11z3">
    <w:name w:val="WW8Num11z3"/>
    <w:rsid w:val="00166831"/>
  </w:style>
  <w:style w:type="character" w:customStyle="1" w:styleId="WW8Num11z4">
    <w:name w:val="WW8Num11z4"/>
    <w:rsid w:val="00166831"/>
  </w:style>
  <w:style w:type="character" w:customStyle="1" w:styleId="WW8Num11z5">
    <w:name w:val="WW8Num11z5"/>
    <w:rsid w:val="00166831"/>
  </w:style>
  <w:style w:type="character" w:customStyle="1" w:styleId="WW8Num11z6">
    <w:name w:val="WW8Num11z6"/>
    <w:rsid w:val="00166831"/>
  </w:style>
  <w:style w:type="character" w:customStyle="1" w:styleId="WW8Num11z7">
    <w:name w:val="WW8Num11z7"/>
    <w:rsid w:val="00166831"/>
  </w:style>
  <w:style w:type="character" w:customStyle="1" w:styleId="WW8Num11z8">
    <w:name w:val="WW8Num11z8"/>
    <w:rsid w:val="00166831"/>
  </w:style>
  <w:style w:type="character" w:customStyle="1" w:styleId="WW8Num12z0">
    <w:name w:val="WW8Num12z0"/>
    <w:rsid w:val="00166831"/>
  </w:style>
  <w:style w:type="character" w:customStyle="1" w:styleId="WW8Num12z1">
    <w:name w:val="WW8Num12z1"/>
    <w:rsid w:val="00166831"/>
  </w:style>
  <w:style w:type="character" w:customStyle="1" w:styleId="WW8Num12z2">
    <w:name w:val="WW8Num12z2"/>
    <w:rsid w:val="00166831"/>
  </w:style>
  <w:style w:type="character" w:customStyle="1" w:styleId="WW8Num12z3">
    <w:name w:val="WW8Num12z3"/>
    <w:rsid w:val="00166831"/>
  </w:style>
  <w:style w:type="character" w:customStyle="1" w:styleId="WW8Num12z4">
    <w:name w:val="WW8Num12z4"/>
    <w:rsid w:val="00166831"/>
  </w:style>
  <w:style w:type="character" w:customStyle="1" w:styleId="WW8Num12z5">
    <w:name w:val="WW8Num12z5"/>
    <w:rsid w:val="00166831"/>
  </w:style>
  <w:style w:type="character" w:customStyle="1" w:styleId="WW8Num12z6">
    <w:name w:val="WW8Num12z6"/>
    <w:rsid w:val="00166831"/>
  </w:style>
  <w:style w:type="character" w:customStyle="1" w:styleId="WW8Num12z7">
    <w:name w:val="WW8Num12z7"/>
    <w:rsid w:val="00166831"/>
  </w:style>
  <w:style w:type="character" w:customStyle="1" w:styleId="WW8Num12z8">
    <w:name w:val="WW8Num12z8"/>
    <w:rsid w:val="00166831"/>
  </w:style>
  <w:style w:type="character" w:customStyle="1" w:styleId="WW8Num13z0">
    <w:name w:val="WW8Num13z0"/>
    <w:rsid w:val="00166831"/>
  </w:style>
  <w:style w:type="character" w:customStyle="1" w:styleId="WW8Num13z2">
    <w:name w:val="WW8Num13z2"/>
    <w:rsid w:val="00166831"/>
  </w:style>
  <w:style w:type="character" w:customStyle="1" w:styleId="WW8Num13z3">
    <w:name w:val="WW8Num13z3"/>
    <w:rsid w:val="00166831"/>
  </w:style>
  <w:style w:type="character" w:customStyle="1" w:styleId="WW8Num13z4">
    <w:name w:val="WW8Num13z4"/>
    <w:rsid w:val="00166831"/>
  </w:style>
  <w:style w:type="character" w:customStyle="1" w:styleId="WW8Num13z5">
    <w:name w:val="WW8Num13z5"/>
    <w:rsid w:val="00166831"/>
  </w:style>
  <w:style w:type="character" w:customStyle="1" w:styleId="WW8Num13z6">
    <w:name w:val="WW8Num13z6"/>
    <w:rsid w:val="00166831"/>
  </w:style>
  <w:style w:type="character" w:customStyle="1" w:styleId="WW8Num13z7">
    <w:name w:val="WW8Num13z7"/>
    <w:rsid w:val="00166831"/>
  </w:style>
  <w:style w:type="character" w:customStyle="1" w:styleId="WW8Num13z8">
    <w:name w:val="WW8Num13z8"/>
    <w:rsid w:val="00166831"/>
  </w:style>
  <w:style w:type="character" w:customStyle="1" w:styleId="WW8Num14z0">
    <w:name w:val="WW8Num14z0"/>
    <w:rsid w:val="00166831"/>
  </w:style>
  <w:style w:type="character" w:customStyle="1" w:styleId="WW8Num14z2">
    <w:name w:val="WW8Num14z2"/>
    <w:rsid w:val="00166831"/>
  </w:style>
  <w:style w:type="character" w:customStyle="1" w:styleId="WW8Num14z3">
    <w:name w:val="WW8Num14z3"/>
    <w:rsid w:val="00166831"/>
  </w:style>
  <w:style w:type="character" w:customStyle="1" w:styleId="WW8Num14z4">
    <w:name w:val="WW8Num14z4"/>
    <w:rsid w:val="00166831"/>
  </w:style>
  <w:style w:type="character" w:customStyle="1" w:styleId="WW8Num14z5">
    <w:name w:val="WW8Num14z5"/>
    <w:rsid w:val="00166831"/>
  </w:style>
  <w:style w:type="character" w:customStyle="1" w:styleId="WW8Num14z6">
    <w:name w:val="WW8Num14z6"/>
    <w:rsid w:val="00166831"/>
  </w:style>
  <w:style w:type="character" w:customStyle="1" w:styleId="WW8Num14z7">
    <w:name w:val="WW8Num14z7"/>
    <w:rsid w:val="00166831"/>
  </w:style>
  <w:style w:type="character" w:customStyle="1" w:styleId="WW8Num14z8">
    <w:name w:val="WW8Num14z8"/>
    <w:rsid w:val="00166831"/>
  </w:style>
  <w:style w:type="character" w:customStyle="1" w:styleId="WW8Num15z0">
    <w:name w:val="WW8Num15z0"/>
    <w:rsid w:val="00166831"/>
  </w:style>
  <w:style w:type="character" w:customStyle="1" w:styleId="WW8Num15z1">
    <w:name w:val="WW8Num15z1"/>
    <w:rsid w:val="00166831"/>
  </w:style>
  <w:style w:type="character" w:customStyle="1" w:styleId="WW8Num15z2">
    <w:name w:val="WW8Num15z2"/>
    <w:rsid w:val="00166831"/>
  </w:style>
  <w:style w:type="character" w:customStyle="1" w:styleId="WW8Num15z3">
    <w:name w:val="WW8Num15z3"/>
    <w:rsid w:val="00166831"/>
  </w:style>
  <w:style w:type="character" w:customStyle="1" w:styleId="WW8Num15z4">
    <w:name w:val="WW8Num15z4"/>
    <w:rsid w:val="00166831"/>
  </w:style>
  <w:style w:type="character" w:customStyle="1" w:styleId="WW8Num15z5">
    <w:name w:val="WW8Num15z5"/>
    <w:rsid w:val="00166831"/>
  </w:style>
  <w:style w:type="character" w:customStyle="1" w:styleId="WW8Num15z6">
    <w:name w:val="WW8Num15z6"/>
    <w:rsid w:val="00166831"/>
  </w:style>
  <w:style w:type="character" w:customStyle="1" w:styleId="WW8Num15z7">
    <w:name w:val="WW8Num15z7"/>
    <w:rsid w:val="00166831"/>
  </w:style>
  <w:style w:type="character" w:customStyle="1" w:styleId="WW8Num15z8">
    <w:name w:val="WW8Num15z8"/>
    <w:rsid w:val="00166831"/>
  </w:style>
  <w:style w:type="character" w:customStyle="1" w:styleId="WW8Num16z0">
    <w:name w:val="WW8Num16z0"/>
    <w:rsid w:val="00166831"/>
  </w:style>
  <w:style w:type="character" w:customStyle="1" w:styleId="WW8Num16z2">
    <w:name w:val="WW8Num16z2"/>
    <w:rsid w:val="00166831"/>
  </w:style>
  <w:style w:type="character" w:customStyle="1" w:styleId="WW8Num16z3">
    <w:name w:val="WW8Num16z3"/>
    <w:rsid w:val="00166831"/>
  </w:style>
  <w:style w:type="character" w:customStyle="1" w:styleId="WW8Num16z4">
    <w:name w:val="WW8Num16z4"/>
    <w:rsid w:val="00166831"/>
  </w:style>
  <w:style w:type="character" w:customStyle="1" w:styleId="WW8Num16z5">
    <w:name w:val="WW8Num16z5"/>
    <w:rsid w:val="00166831"/>
  </w:style>
  <w:style w:type="character" w:customStyle="1" w:styleId="WW8Num16z6">
    <w:name w:val="WW8Num16z6"/>
    <w:rsid w:val="00166831"/>
  </w:style>
  <w:style w:type="character" w:customStyle="1" w:styleId="WW8Num16z7">
    <w:name w:val="WW8Num16z7"/>
    <w:rsid w:val="00166831"/>
  </w:style>
  <w:style w:type="character" w:customStyle="1" w:styleId="WW8Num16z8">
    <w:name w:val="WW8Num16z8"/>
    <w:rsid w:val="00166831"/>
  </w:style>
  <w:style w:type="character" w:customStyle="1" w:styleId="WW8Num17z0">
    <w:name w:val="WW8Num17z0"/>
    <w:rsid w:val="00166831"/>
  </w:style>
  <w:style w:type="character" w:customStyle="1" w:styleId="WW8Num17z1">
    <w:name w:val="WW8Num17z1"/>
    <w:rsid w:val="00166831"/>
  </w:style>
  <w:style w:type="character" w:customStyle="1" w:styleId="WW8Num17z2">
    <w:name w:val="WW8Num17z2"/>
    <w:rsid w:val="00166831"/>
  </w:style>
  <w:style w:type="character" w:customStyle="1" w:styleId="WW8Num17z3">
    <w:name w:val="WW8Num17z3"/>
    <w:rsid w:val="00166831"/>
  </w:style>
  <w:style w:type="character" w:customStyle="1" w:styleId="WW8Num17z4">
    <w:name w:val="WW8Num17z4"/>
    <w:rsid w:val="00166831"/>
  </w:style>
  <w:style w:type="character" w:customStyle="1" w:styleId="WW8Num17z5">
    <w:name w:val="WW8Num17z5"/>
    <w:rsid w:val="00166831"/>
  </w:style>
  <w:style w:type="character" w:customStyle="1" w:styleId="WW8Num17z6">
    <w:name w:val="WW8Num17z6"/>
    <w:rsid w:val="00166831"/>
  </w:style>
  <w:style w:type="character" w:customStyle="1" w:styleId="WW8Num17z7">
    <w:name w:val="WW8Num17z7"/>
    <w:rsid w:val="00166831"/>
  </w:style>
  <w:style w:type="character" w:customStyle="1" w:styleId="WW8Num17z8">
    <w:name w:val="WW8Num17z8"/>
    <w:rsid w:val="00166831"/>
  </w:style>
  <w:style w:type="character" w:customStyle="1" w:styleId="WW8Num18z0">
    <w:name w:val="WW8Num18z0"/>
    <w:rsid w:val="00166831"/>
  </w:style>
  <w:style w:type="character" w:customStyle="1" w:styleId="WW8Num18z1">
    <w:name w:val="WW8Num18z1"/>
    <w:rsid w:val="00166831"/>
  </w:style>
  <w:style w:type="character" w:customStyle="1" w:styleId="WW8Num18z2">
    <w:name w:val="WW8Num18z2"/>
    <w:rsid w:val="00166831"/>
  </w:style>
  <w:style w:type="character" w:customStyle="1" w:styleId="WW8Num18z3">
    <w:name w:val="WW8Num18z3"/>
    <w:rsid w:val="00166831"/>
  </w:style>
  <w:style w:type="character" w:customStyle="1" w:styleId="WW8Num18z4">
    <w:name w:val="WW8Num18z4"/>
    <w:rsid w:val="00166831"/>
  </w:style>
  <w:style w:type="character" w:customStyle="1" w:styleId="WW8Num18z5">
    <w:name w:val="WW8Num18z5"/>
    <w:rsid w:val="00166831"/>
  </w:style>
  <w:style w:type="character" w:customStyle="1" w:styleId="WW8Num18z6">
    <w:name w:val="WW8Num18z6"/>
    <w:rsid w:val="00166831"/>
  </w:style>
  <w:style w:type="character" w:customStyle="1" w:styleId="WW8Num18z7">
    <w:name w:val="WW8Num18z7"/>
    <w:rsid w:val="00166831"/>
  </w:style>
  <w:style w:type="character" w:customStyle="1" w:styleId="WW8Num18z8">
    <w:name w:val="WW8Num18z8"/>
    <w:rsid w:val="00166831"/>
  </w:style>
  <w:style w:type="character" w:customStyle="1" w:styleId="WW8Num19z0">
    <w:name w:val="WW8Num19z0"/>
    <w:rsid w:val="00166831"/>
  </w:style>
  <w:style w:type="character" w:customStyle="1" w:styleId="WW8Num19z1">
    <w:name w:val="WW8Num19z1"/>
    <w:rsid w:val="00166831"/>
  </w:style>
  <w:style w:type="character" w:customStyle="1" w:styleId="WW8Num19z2">
    <w:name w:val="WW8Num19z2"/>
    <w:rsid w:val="00166831"/>
  </w:style>
  <w:style w:type="character" w:customStyle="1" w:styleId="WW8Num19z3">
    <w:name w:val="WW8Num19z3"/>
    <w:rsid w:val="00166831"/>
  </w:style>
  <w:style w:type="character" w:customStyle="1" w:styleId="WW8Num19z4">
    <w:name w:val="WW8Num19z4"/>
    <w:rsid w:val="00166831"/>
  </w:style>
  <w:style w:type="character" w:customStyle="1" w:styleId="WW8Num19z5">
    <w:name w:val="WW8Num19z5"/>
    <w:rsid w:val="00166831"/>
  </w:style>
  <w:style w:type="character" w:customStyle="1" w:styleId="WW8Num19z6">
    <w:name w:val="WW8Num19z6"/>
    <w:rsid w:val="00166831"/>
  </w:style>
  <w:style w:type="character" w:customStyle="1" w:styleId="WW8Num19z7">
    <w:name w:val="WW8Num19z7"/>
    <w:rsid w:val="00166831"/>
  </w:style>
  <w:style w:type="character" w:customStyle="1" w:styleId="WW8Num19z8">
    <w:name w:val="WW8Num19z8"/>
    <w:rsid w:val="00166831"/>
  </w:style>
  <w:style w:type="character" w:customStyle="1" w:styleId="WW8Num20z0">
    <w:name w:val="WW8Num20z0"/>
    <w:rsid w:val="00166831"/>
  </w:style>
  <w:style w:type="character" w:customStyle="1" w:styleId="WW8Num20z1">
    <w:name w:val="WW8Num20z1"/>
    <w:rsid w:val="00166831"/>
  </w:style>
  <w:style w:type="character" w:customStyle="1" w:styleId="WW8Num20z2">
    <w:name w:val="WW8Num20z2"/>
    <w:rsid w:val="00166831"/>
  </w:style>
  <w:style w:type="character" w:customStyle="1" w:styleId="WW8Num20z3">
    <w:name w:val="WW8Num20z3"/>
    <w:rsid w:val="00166831"/>
  </w:style>
  <w:style w:type="character" w:customStyle="1" w:styleId="WW8Num20z4">
    <w:name w:val="WW8Num20z4"/>
    <w:rsid w:val="00166831"/>
  </w:style>
  <w:style w:type="character" w:customStyle="1" w:styleId="WW8Num20z5">
    <w:name w:val="WW8Num20z5"/>
    <w:rsid w:val="00166831"/>
  </w:style>
  <w:style w:type="character" w:customStyle="1" w:styleId="WW8Num20z6">
    <w:name w:val="WW8Num20z6"/>
    <w:rsid w:val="00166831"/>
  </w:style>
  <w:style w:type="character" w:customStyle="1" w:styleId="WW8Num20z7">
    <w:name w:val="WW8Num20z7"/>
    <w:rsid w:val="00166831"/>
  </w:style>
  <w:style w:type="character" w:customStyle="1" w:styleId="WW8Num20z8">
    <w:name w:val="WW8Num20z8"/>
    <w:rsid w:val="00166831"/>
  </w:style>
  <w:style w:type="character" w:customStyle="1" w:styleId="WW8Num21z0">
    <w:name w:val="WW8Num21z0"/>
    <w:rsid w:val="00166831"/>
  </w:style>
  <w:style w:type="character" w:customStyle="1" w:styleId="WW8Num21z2">
    <w:name w:val="WW8Num21z2"/>
    <w:rsid w:val="00166831"/>
  </w:style>
  <w:style w:type="character" w:customStyle="1" w:styleId="WW8Num21z3">
    <w:name w:val="WW8Num21z3"/>
    <w:rsid w:val="00166831"/>
  </w:style>
  <w:style w:type="character" w:customStyle="1" w:styleId="WW8Num21z4">
    <w:name w:val="WW8Num21z4"/>
    <w:rsid w:val="00166831"/>
  </w:style>
  <w:style w:type="character" w:customStyle="1" w:styleId="WW8Num21z5">
    <w:name w:val="WW8Num21z5"/>
    <w:rsid w:val="00166831"/>
  </w:style>
  <w:style w:type="character" w:customStyle="1" w:styleId="WW8Num21z6">
    <w:name w:val="WW8Num21z6"/>
    <w:rsid w:val="00166831"/>
  </w:style>
  <w:style w:type="character" w:customStyle="1" w:styleId="WW8Num21z7">
    <w:name w:val="WW8Num21z7"/>
    <w:rsid w:val="00166831"/>
  </w:style>
  <w:style w:type="character" w:customStyle="1" w:styleId="WW8Num21z8">
    <w:name w:val="WW8Num21z8"/>
    <w:rsid w:val="00166831"/>
  </w:style>
  <w:style w:type="character" w:customStyle="1" w:styleId="WW8Num22z0">
    <w:name w:val="WW8Num22z0"/>
    <w:rsid w:val="00166831"/>
  </w:style>
  <w:style w:type="character" w:customStyle="1" w:styleId="WW8Num22z1">
    <w:name w:val="WW8Num22z1"/>
    <w:rsid w:val="00166831"/>
  </w:style>
  <w:style w:type="character" w:customStyle="1" w:styleId="WW8Num22z2">
    <w:name w:val="WW8Num22z2"/>
    <w:rsid w:val="00166831"/>
  </w:style>
  <w:style w:type="character" w:customStyle="1" w:styleId="WW8Num22z3">
    <w:name w:val="WW8Num22z3"/>
    <w:rsid w:val="00166831"/>
  </w:style>
  <w:style w:type="character" w:customStyle="1" w:styleId="WW8Num22z4">
    <w:name w:val="WW8Num22z4"/>
    <w:rsid w:val="00166831"/>
  </w:style>
  <w:style w:type="character" w:customStyle="1" w:styleId="WW8Num22z5">
    <w:name w:val="WW8Num22z5"/>
    <w:rsid w:val="00166831"/>
  </w:style>
  <w:style w:type="character" w:customStyle="1" w:styleId="WW8Num22z6">
    <w:name w:val="WW8Num22z6"/>
    <w:rsid w:val="00166831"/>
  </w:style>
  <w:style w:type="character" w:customStyle="1" w:styleId="WW8Num22z7">
    <w:name w:val="WW8Num22z7"/>
    <w:rsid w:val="00166831"/>
  </w:style>
  <w:style w:type="character" w:customStyle="1" w:styleId="WW8Num22z8">
    <w:name w:val="WW8Num22z8"/>
    <w:rsid w:val="00166831"/>
  </w:style>
  <w:style w:type="character" w:customStyle="1" w:styleId="WW8Num23z0">
    <w:name w:val="WW8Num23z0"/>
    <w:rsid w:val="00166831"/>
  </w:style>
  <w:style w:type="character" w:customStyle="1" w:styleId="WW8Num23z2">
    <w:name w:val="WW8Num23z2"/>
    <w:rsid w:val="00166831"/>
  </w:style>
  <w:style w:type="character" w:customStyle="1" w:styleId="WW8Num23z3">
    <w:name w:val="WW8Num23z3"/>
    <w:rsid w:val="00166831"/>
  </w:style>
  <w:style w:type="character" w:customStyle="1" w:styleId="WW8Num23z4">
    <w:name w:val="WW8Num23z4"/>
    <w:rsid w:val="00166831"/>
  </w:style>
  <w:style w:type="character" w:customStyle="1" w:styleId="WW8Num23z5">
    <w:name w:val="WW8Num23z5"/>
    <w:rsid w:val="00166831"/>
  </w:style>
  <w:style w:type="character" w:customStyle="1" w:styleId="WW8Num23z6">
    <w:name w:val="WW8Num23z6"/>
    <w:rsid w:val="00166831"/>
  </w:style>
  <w:style w:type="character" w:customStyle="1" w:styleId="WW8Num23z7">
    <w:name w:val="WW8Num23z7"/>
    <w:rsid w:val="00166831"/>
  </w:style>
  <w:style w:type="character" w:customStyle="1" w:styleId="WW8Num23z8">
    <w:name w:val="WW8Num23z8"/>
    <w:rsid w:val="00166831"/>
  </w:style>
  <w:style w:type="character" w:customStyle="1" w:styleId="WW8Num24z0">
    <w:name w:val="WW8Num24z0"/>
    <w:rsid w:val="00166831"/>
  </w:style>
  <w:style w:type="character" w:customStyle="1" w:styleId="WW8Num24z1">
    <w:name w:val="WW8Num24z1"/>
    <w:rsid w:val="00166831"/>
  </w:style>
  <w:style w:type="character" w:customStyle="1" w:styleId="WW8Num24z2">
    <w:name w:val="WW8Num24z2"/>
    <w:rsid w:val="00166831"/>
  </w:style>
  <w:style w:type="character" w:customStyle="1" w:styleId="WW8Num24z3">
    <w:name w:val="WW8Num24z3"/>
    <w:rsid w:val="00166831"/>
  </w:style>
  <w:style w:type="character" w:customStyle="1" w:styleId="WW8Num24z4">
    <w:name w:val="WW8Num24z4"/>
    <w:rsid w:val="00166831"/>
  </w:style>
  <w:style w:type="character" w:customStyle="1" w:styleId="WW8Num24z5">
    <w:name w:val="WW8Num24z5"/>
    <w:rsid w:val="00166831"/>
  </w:style>
  <w:style w:type="character" w:customStyle="1" w:styleId="WW8Num24z6">
    <w:name w:val="WW8Num24z6"/>
    <w:rsid w:val="00166831"/>
  </w:style>
  <w:style w:type="character" w:customStyle="1" w:styleId="WW8Num24z7">
    <w:name w:val="WW8Num24z7"/>
    <w:rsid w:val="00166831"/>
  </w:style>
  <w:style w:type="character" w:customStyle="1" w:styleId="WW8Num24z8">
    <w:name w:val="WW8Num24z8"/>
    <w:rsid w:val="00166831"/>
  </w:style>
  <w:style w:type="character" w:customStyle="1" w:styleId="WW8Num25z0">
    <w:name w:val="WW8Num25z0"/>
    <w:rsid w:val="00166831"/>
  </w:style>
  <w:style w:type="character" w:customStyle="1" w:styleId="WW8Num26z0">
    <w:name w:val="WW8Num26z0"/>
    <w:rsid w:val="00166831"/>
  </w:style>
  <w:style w:type="character" w:customStyle="1" w:styleId="WW8Num26z1">
    <w:name w:val="WW8Num26z1"/>
    <w:rsid w:val="00166831"/>
  </w:style>
  <w:style w:type="character" w:customStyle="1" w:styleId="WW8Num26z2">
    <w:name w:val="WW8Num26z2"/>
    <w:rsid w:val="00166831"/>
  </w:style>
  <w:style w:type="character" w:customStyle="1" w:styleId="WW8Num26z3">
    <w:name w:val="WW8Num26z3"/>
    <w:rsid w:val="00166831"/>
  </w:style>
  <w:style w:type="character" w:customStyle="1" w:styleId="WW8Num26z4">
    <w:name w:val="WW8Num26z4"/>
    <w:rsid w:val="00166831"/>
  </w:style>
  <w:style w:type="character" w:customStyle="1" w:styleId="WW8Num26z5">
    <w:name w:val="WW8Num26z5"/>
    <w:rsid w:val="00166831"/>
  </w:style>
  <w:style w:type="character" w:customStyle="1" w:styleId="WW8Num26z6">
    <w:name w:val="WW8Num26z6"/>
    <w:rsid w:val="00166831"/>
  </w:style>
  <w:style w:type="character" w:customStyle="1" w:styleId="WW8Num26z7">
    <w:name w:val="WW8Num26z7"/>
    <w:rsid w:val="00166831"/>
  </w:style>
  <w:style w:type="character" w:customStyle="1" w:styleId="WW8Num26z8">
    <w:name w:val="WW8Num26z8"/>
    <w:rsid w:val="00166831"/>
  </w:style>
  <w:style w:type="character" w:customStyle="1" w:styleId="12">
    <w:name w:val="Основной шрифт абзаца1"/>
    <w:rsid w:val="00166831"/>
  </w:style>
  <w:style w:type="character" w:styleId="af">
    <w:name w:val="Hyperlink"/>
    <w:uiPriority w:val="99"/>
    <w:rsid w:val="00166831"/>
    <w:rPr>
      <w:color w:val="0000FF"/>
      <w:u w:val="single"/>
    </w:rPr>
  </w:style>
  <w:style w:type="character" w:styleId="af0">
    <w:name w:val="FollowedHyperlink"/>
    <w:uiPriority w:val="99"/>
    <w:rsid w:val="00166831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6683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66831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66831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66831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66831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66831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66831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66831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66831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6683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6683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6683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668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66831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6683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6683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66831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66831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66831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66831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66831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66831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6683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6683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66831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66831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66831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66831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66831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66831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66831"/>
  </w:style>
  <w:style w:type="numbering" w:customStyle="1" w:styleId="25">
    <w:name w:val="Нет списка2"/>
    <w:next w:val="a2"/>
    <w:uiPriority w:val="99"/>
    <w:semiHidden/>
    <w:unhideWhenUsed/>
    <w:rsid w:val="00166831"/>
  </w:style>
  <w:style w:type="paragraph" w:customStyle="1" w:styleId="xl136">
    <w:name w:val="xl13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668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66831"/>
  </w:style>
  <w:style w:type="numbering" w:customStyle="1" w:styleId="42">
    <w:name w:val="Нет списка4"/>
    <w:next w:val="a2"/>
    <w:uiPriority w:val="99"/>
    <w:semiHidden/>
    <w:unhideWhenUsed/>
    <w:rsid w:val="00166831"/>
  </w:style>
  <w:style w:type="numbering" w:customStyle="1" w:styleId="52">
    <w:name w:val="Нет списка5"/>
    <w:next w:val="a2"/>
    <w:uiPriority w:val="99"/>
    <w:semiHidden/>
    <w:unhideWhenUsed/>
    <w:rsid w:val="00166831"/>
  </w:style>
  <w:style w:type="paragraph" w:customStyle="1" w:styleId="xl142">
    <w:name w:val="xl14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6683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66831"/>
  </w:style>
  <w:style w:type="paragraph" w:customStyle="1" w:styleId="xl191">
    <w:name w:val="xl19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66831"/>
  </w:style>
  <w:style w:type="paragraph" w:customStyle="1" w:styleId="xl192">
    <w:name w:val="xl192"/>
    <w:basedOn w:val="a"/>
    <w:rsid w:val="0016683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66831"/>
    <w:rPr>
      <w:b/>
      <w:bCs/>
    </w:rPr>
  </w:style>
  <w:style w:type="character" w:styleId="af9">
    <w:name w:val="Intense Emphasis"/>
    <w:uiPriority w:val="21"/>
    <w:qFormat/>
    <w:rsid w:val="00166831"/>
    <w:rPr>
      <w:i/>
      <w:iCs/>
      <w:color w:val="5B9BD5"/>
    </w:rPr>
  </w:style>
  <w:style w:type="character" w:styleId="afa">
    <w:name w:val="Subtle Emphasis"/>
    <w:uiPriority w:val="19"/>
    <w:qFormat/>
    <w:rsid w:val="00166831"/>
    <w:rPr>
      <w:i/>
      <w:iCs/>
      <w:color w:val="404040"/>
    </w:rPr>
  </w:style>
  <w:style w:type="character" w:styleId="afb">
    <w:name w:val="Subtle Reference"/>
    <w:uiPriority w:val="31"/>
    <w:qFormat/>
    <w:rsid w:val="00166831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66831"/>
  </w:style>
  <w:style w:type="paragraph" w:styleId="afc">
    <w:name w:val="Body Text First Indent"/>
    <w:basedOn w:val="ac"/>
    <w:link w:val="afd"/>
    <w:uiPriority w:val="99"/>
    <w:semiHidden/>
    <w:unhideWhenUsed/>
    <w:rsid w:val="00166831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6683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831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6831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3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83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668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6683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668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668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668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83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68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668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668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66831"/>
  </w:style>
  <w:style w:type="paragraph" w:styleId="ab">
    <w:name w:val="Normal (Web)"/>
    <w:basedOn w:val="a"/>
    <w:uiPriority w:val="99"/>
    <w:rsid w:val="00166831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66831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6683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66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66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66831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668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66831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66831"/>
    <w:rPr>
      <w:rFonts w:ascii="Arial" w:hAnsi="Arial" w:cs="Arial" w:hint="default"/>
      <w:sz w:val="24"/>
    </w:rPr>
  </w:style>
  <w:style w:type="character" w:customStyle="1" w:styleId="WW8Num2z0">
    <w:name w:val="WW8Num2z0"/>
    <w:rsid w:val="00166831"/>
  </w:style>
  <w:style w:type="character" w:customStyle="1" w:styleId="WW8Num2z1">
    <w:name w:val="WW8Num2z1"/>
    <w:rsid w:val="00166831"/>
  </w:style>
  <w:style w:type="character" w:customStyle="1" w:styleId="WW8Num2z2">
    <w:name w:val="WW8Num2z2"/>
    <w:rsid w:val="00166831"/>
  </w:style>
  <w:style w:type="character" w:customStyle="1" w:styleId="WW8Num2z3">
    <w:name w:val="WW8Num2z3"/>
    <w:rsid w:val="00166831"/>
  </w:style>
  <w:style w:type="character" w:customStyle="1" w:styleId="WW8Num2z4">
    <w:name w:val="WW8Num2z4"/>
    <w:rsid w:val="00166831"/>
  </w:style>
  <w:style w:type="character" w:customStyle="1" w:styleId="WW8Num2z5">
    <w:name w:val="WW8Num2z5"/>
    <w:rsid w:val="00166831"/>
  </w:style>
  <w:style w:type="character" w:customStyle="1" w:styleId="WW8Num2z6">
    <w:name w:val="WW8Num2z6"/>
    <w:rsid w:val="00166831"/>
  </w:style>
  <w:style w:type="character" w:customStyle="1" w:styleId="WW8Num2z7">
    <w:name w:val="WW8Num2z7"/>
    <w:rsid w:val="00166831"/>
  </w:style>
  <w:style w:type="character" w:customStyle="1" w:styleId="WW8Num2z8">
    <w:name w:val="WW8Num2z8"/>
    <w:rsid w:val="00166831"/>
  </w:style>
  <w:style w:type="character" w:customStyle="1" w:styleId="WW8Num3z0">
    <w:name w:val="WW8Num3z0"/>
    <w:rsid w:val="00166831"/>
    <w:rPr>
      <w:rFonts w:hint="default"/>
    </w:rPr>
  </w:style>
  <w:style w:type="character" w:customStyle="1" w:styleId="WW8Num4z0">
    <w:name w:val="WW8Num4z0"/>
    <w:rsid w:val="00166831"/>
    <w:rPr>
      <w:rFonts w:hint="default"/>
      <w:sz w:val="24"/>
    </w:rPr>
  </w:style>
  <w:style w:type="character" w:customStyle="1" w:styleId="WW8Num4z1">
    <w:name w:val="WW8Num4z1"/>
    <w:rsid w:val="00166831"/>
  </w:style>
  <w:style w:type="character" w:customStyle="1" w:styleId="WW8Num4z2">
    <w:name w:val="WW8Num4z2"/>
    <w:rsid w:val="00166831"/>
  </w:style>
  <w:style w:type="character" w:customStyle="1" w:styleId="WW8Num4z3">
    <w:name w:val="WW8Num4z3"/>
    <w:rsid w:val="00166831"/>
  </w:style>
  <w:style w:type="character" w:customStyle="1" w:styleId="WW8Num4z4">
    <w:name w:val="WW8Num4z4"/>
    <w:rsid w:val="00166831"/>
  </w:style>
  <w:style w:type="character" w:customStyle="1" w:styleId="WW8Num4z5">
    <w:name w:val="WW8Num4z5"/>
    <w:rsid w:val="00166831"/>
  </w:style>
  <w:style w:type="character" w:customStyle="1" w:styleId="WW8Num4z6">
    <w:name w:val="WW8Num4z6"/>
    <w:rsid w:val="00166831"/>
  </w:style>
  <w:style w:type="character" w:customStyle="1" w:styleId="WW8Num4z7">
    <w:name w:val="WW8Num4z7"/>
    <w:rsid w:val="00166831"/>
  </w:style>
  <w:style w:type="character" w:customStyle="1" w:styleId="WW8Num4z8">
    <w:name w:val="WW8Num4z8"/>
    <w:rsid w:val="00166831"/>
  </w:style>
  <w:style w:type="character" w:customStyle="1" w:styleId="WW8Num5z0">
    <w:name w:val="WW8Num5z0"/>
    <w:rsid w:val="00166831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66831"/>
    <w:rPr>
      <w:rFonts w:hint="default"/>
    </w:rPr>
  </w:style>
  <w:style w:type="character" w:customStyle="1" w:styleId="6">
    <w:name w:val="Основной шрифт абзаца6"/>
    <w:rsid w:val="00166831"/>
  </w:style>
  <w:style w:type="character" w:customStyle="1" w:styleId="WW8Num1z2">
    <w:name w:val="WW8Num1z2"/>
    <w:rsid w:val="00166831"/>
  </w:style>
  <w:style w:type="character" w:customStyle="1" w:styleId="WW8Num1z3">
    <w:name w:val="WW8Num1z3"/>
    <w:rsid w:val="00166831"/>
  </w:style>
  <w:style w:type="character" w:customStyle="1" w:styleId="WW8Num1z4">
    <w:name w:val="WW8Num1z4"/>
    <w:rsid w:val="00166831"/>
  </w:style>
  <w:style w:type="character" w:customStyle="1" w:styleId="WW8Num1z5">
    <w:name w:val="WW8Num1z5"/>
    <w:rsid w:val="00166831"/>
  </w:style>
  <w:style w:type="character" w:customStyle="1" w:styleId="WW8Num1z6">
    <w:name w:val="WW8Num1z6"/>
    <w:rsid w:val="00166831"/>
  </w:style>
  <w:style w:type="character" w:customStyle="1" w:styleId="WW8Num1z7">
    <w:name w:val="WW8Num1z7"/>
    <w:rsid w:val="00166831"/>
  </w:style>
  <w:style w:type="character" w:customStyle="1" w:styleId="WW8Num1z8">
    <w:name w:val="WW8Num1z8"/>
    <w:rsid w:val="00166831"/>
  </w:style>
  <w:style w:type="character" w:customStyle="1" w:styleId="5">
    <w:name w:val="Основной шрифт абзаца5"/>
    <w:rsid w:val="00166831"/>
  </w:style>
  <w:style w:type="character" w:customStyle="1" w:styleId="4">
    <w:name w:val="Основной шрифт абзаца4"/>
    <w:rsid w:val="00166831"/>
  </w:style>
  <w:style w:type="character" w:customStyle="1" w:styleId="3">
    <w:name w:val="Основной шрифт абзаца3"/>
    <w:rsid w:val="00166831"/>
  </w:style>
  <w:style w:type="character" w:customStyle="1" w:styleId="22">
    <w:name w:val="Основной шрифт абзаца2"/>
    <w:rsid w:val="00166831"/>
  </w:style>
  <w:style w:type="character" w:customStyle="1" w:styleId="WW8Num5z1">
    <w:name w:val="WW8Num5z1"/>
    <w:rsid w:val="00166831"/>
  </w:style>
  <w:style w:type="character" w:customStyle="1" w:styleId="WW8Num5z2">
    <w:name w:val="WW8Num5z2"/>
    <w:rsid w:val="00166831"/>
  </w:style>
  <w:style w:type="character" w:customStyle="1" w:styleId="WW8Num5z3">
    <w:name w:val="WW8Num5z3"/>
    <w:rsid w:val="00166831"/>
  </w:style>
  <w:style w:type="character" w:customStyle="1" w:styleId="WW8Num5z4">
    <w:name w:val="WW8Num5z4"/>
    <w:rsid w:val="00166831"/>
  </w:style>
  <w:style w:type="character" w:customStyle="1" w:styleId="WW8Num5z5">
    <w:name w:val="WW8Num5z5"/>
    <w:rsid w:val="00166831"/>
  </w:style>
  <w:style w:type="character" w:customStyle="1" w:styleId="WW8Num5z6">
    <w:name w:val="WW8Num5z6"/>
    <w:rsid w:val="00166831"/>
  </w:style>
  <w:style w:type="character" w:customStyle="1" w:styleId="WW8Num5z7">
    <w:name w:val="WW8Num5z7"/>
    <w:rsid w:val="00166831"/>
  </w:style>
  <w:style w:type="character" w:customStyle="1" w:styleId="WW8Num5z8">
    <w:name w:val="WW8Num5z8"/>
    <w:rsid w:val="00166831"/>
  </w:style>
  <w:style w:type="character" w:customStyle="1" w:styleId="WW8Num7z0">
    <w:name w:val="WW8Num7z0"/>
    <w:rsid w:val="00166831"/>
  </w:style>
  <w:style w:type="character" w:customStyle="1" w:styleId="WW8Num7z1">
    <w:name w:val="WW8Num7z1"/>
    <w:rsid w:val="00166831"/>
  </w:style>
  <w:style w:type="character" w:customStyle="1" w:styleId="WW8Num7z2">
    <w:name w:val="WW8Num7z2"/>
    <w:rsid w:val="00166831"/>
  </w:style>
  <w:style w:type="character" w:customStyle="1" w:styleId="WW8Num7z3">
    <w:name w:val="WW8Num7z3"/>
    <w:rsid w:val="00166831"/>
  </w:style>
  <w:style w:type="character" w:customStyle="1" w:styleId="WW8Num7z4">
    <w:name w:val="WW8Num7z4"/>
    <w:rsid w:val="00166831"/>
  </w:style>
  <w:style w:type="character" w:customStyle="1" w:styleId="WW8Num7z5">
    <w:name w:val="WW8Num7z5"/>
    <w:rsid w:val="00166831"/>
  </w:style>
  <w:style w:type="character" w:customStyle="1" w:styleId="WW8Num7z6">
    <w:name w:val="WW8Num7z6"/>
    <w:rsid w:val="00166831"/>
  </w:style>
  <w:style w:type="character" w:customStyle="1" w:styleId="WW8Num7z7">
    <w:name w:val="WW8Num7z7"/>
    <w:rsid w:val="00166831"/>
  </w:style>
  <w:style w:type="character" w:customStyle="1" w:styleId="WW8Num7z8">
    <w:name w:val="WW8Num7z8"/>
    <w:rsid w:val="00166831"/>
  </w:style>
  <w:style w:type="character" w:customStyle="1" w:styleId="WW8Num8z0">
    <w:name w:val="WW8Num8z0"/>
    <w:rsid w:val="00166831"/>
  </w:style>
  <w:style w:type="character" w:customStyle="1" w:styleId="WW8Num8z1">
    <w:name w:val="WW8Num8z1"/>
    <w:rsid w:val="00166831"/>
  </w:style>
  <w:style w:type="character" w:customStyle="1" w:styleId="WW8Num8z2">
    <w:name w:val="WW8Num8z2"/>
    <w:rsid w:val="00166831"/>
  </w:style>
  <w:style w:type="character" w:customStyle="1" w:styleId="WW8Num8z3">
    <w:name w:val="WW8Num8z3"/>
    <w:rsid w:val="00166831"/>
  </w:style>
  <w:style w:type="character" w:customStyle="1" w:styleId="WW8Num8z4">
    <w:name w:val="WW8Num8z4"/>
    <w:rsid w:val="00166831"/>
  </w:style>
  <w:style w:type="character" w:customStyle="1" w:styleId="WW8Num8z5">
    <w:name w:val="WW8Num8z5"/>
    <w:rsid w:val="00166831"/>
  </w:style>
  <w:style w:type="character" w:customStyle="1" w:styleId="WW8Num8z6">
    <w:name w:val="WW8Num8z6"/>
    <w:rsid w:val="00166831"/>
  </w:style>
  <w:style w:type="character" w:customStyle="1" w:styleId="WW8Num8z7">
    <w:name w:val="WW8Num8z7"/>
    <w:rsid w:val="00166831"/>
  </w:style>
  <w:style w:type="character" w:customStyle="1" w:styleId="WW8Num8z8">
    <w:name w:val="WW8Num8z8"/>
    <w:rsid w:val="00166831"/>
  </w:style>
  <w:style w:type="character" w:customStyle="1" w:styleId="WW8Num9z0">
    <w:name w:val="WW8Num9z0"/>
    <w:rsid w:val="00166831"/>
  </w:style>
  <w:style w:type="character" w:customStyle="1" w:styleId="WW8Num9z1">
    <w:name w:val="WW8Num9z1"/>
    <w:rsid w:val="00166831"/>
  </w:style>
  <w:style w:type="character" w:customStyle="1" w:styleId="WW8Num9z2">
    <w:name w:val="WW8Num9z2"/>
    <w:rsid w:val="00166831"/>
  </w:style>
  <w:style w:type="character" w:customStyle="1" w:styleId="WW8Num9z3">
    <w:name w:val="WW8Num9z3"/>
    <w:rsid w:val="00166831"/>
  </w:style>
  <w:style w:type="character" w:customStyle="1" w:styleId="WW8Num9z4">
    <w:name w:val="WW8Num9z4"/>
    <w:rsid w:val="00166831"/>
  </w:style>
  <w:style w:type="character" w:customStyle="1" w:styleId="WW8Num9z5">
    <w:name w:val="WW8Num9z5"/>
    <w:rsid w:val="00166831"/>
  </w:style>
  <w:style w:type="character" w:customStyle="1" w:styleId="WW8Num9z6">
    <w:name w:val="WW8Num9z6"/>
    <w:rsid w:val="00166831"/>
  </w:style>
  <w:style w:type="character" w:customStyle="1" w:styleId="WW8Num9z7">
    <w:name w:val="WW8Num9z7"/>
    <w:rsid w:val="00166831"/>
  </w:style>
  <w:style w:type="character" w:customStyle="1" w:styleId="WW8Num9z8">
    <w:name w:val="WW8Num9z8"/>
    <w:rsid w:val="00166831"/>
  </w:style>
  <w:style w:type="character" w:customStyle="1" w:styleId="WW8Num10z0">
    <w:name w:val="WW8Num10z0"/>
    <w:rsid w:val="00166831"/>
  </w:style>
  <w:style w:type="character" w:customStyle="1" w:styleId="WW8Num10z1">
    <w:name w:val="WW8Num10z1"/>
    <w:rsid w:val="00166831"/>
  </w:style>
  <w:style w:type="character" w:customStyle="1" w:styleId="WW8Num10z2">
    <w:name w:val="WW8Num10z2"/>
    <w:rsid w:val="00166831"/>
  </w:style>
  <w:style w:type="character" w:customStyle="1" w:styleId="WW8Num10z3">
    <w:name w:val="WW8Num10z3"/>
    <w:rsid w:val="00166831"/>
  </w:style>
  <w:style w:type="character" w:customStyle="1" w:styleId="WW8Num10z4">
    <w:name w:val="WW8Num10z4"/>
    <w:rsid w:val="00166831"/>
  </w:style>
  <w:style w:type="character" w:customStyle="1" w:styleId="WW8Num10z5">
    <w:name w:val="WW8Num10z5"/>
    <w:rsid w:val="00166831"/>
  </w:style>
  <w:style w:type="character" w:customStyle="1" w:styleId="WW8Num10z6">
    <w:name w:val="WW8Num10z6"/>
    <w:rsid w:val="00166831"/>
  </w:style>
  <w:style w:type="character" w:customStyle="1" w:styleId="WW8Num10z7">
    <w:name w:val="WW8Num10z7"/>
    <w:rsid w:val="00166831"/>
  </w:style>
  <w:style w:type="character" w:customStyle="1" w:styleId="WW8Num10z8">
    <w:name w:val="WW8Num10z8"/>
    <w:rsid w:val="00166831"/>
  </w:style>
  <w:style w:type="character" w:customStyle="1" w:styleId="WW8Num11z0">
    <w:name w:val="WW8Num11z0"/>
    <w:rsid w:val="00166831"/>
  </w:style>
  <w:style w:type="character" w:customStyle="1" w:styleId="WW8Num11z2">
    <w:name w:val="WW8Num11z2"/>
    <w:rsid w:val="00166831"/>
  </w:style>
  <w:style w:type="character" w:customStyle="1" w:styleId="WW8Num11z3">
    <w:name w:val="WW8Num11z3"/>
    <w:rsid w:val="00166831"/>
  </w:style>
  <w:style w:type="character" w:customStyle="1" w:styleId="WW8Num11z4">
    <w:name w:val="WW8Num11z4"/>
    <w:rsid w:val="00166831"/>
  </w:style>
  <w:style w:type="character" w:customStyle="1" w:styleId="WW8Num11z5">
    <w:name w:val="WW8Num11z5"/>
    <w:rsid w:val="00166831"/>
  </w:style>
  <w:style w:type="character" w:customStyle="1" w:styleId="WW8Num11z6">
    <w:name w:val="WW8Num11z6"/>
    <w:rsid w:val="00166831"/>
  </w:style>
  <w:style w:type="character" w:customStyle="1" w:styleId="WW8Num11z7">
    <w:name w:val="WW8Num11z7"/>
    <w:rsid w:val="00166831"/>
  </w:style>
  <w:style w:type="character" w:customStyle="1" w:styleId="WW8Num11z8">
    <w:name w:val="WW8Num11z8"/>
    <w:rsid w:val="00166831"/>
  </w:style>
  <w:style w:type="character" w:customStyle="1" w:styleId="WW8Num12z0">
    <w:name w:val="WW8Num12z0"/>
    <w:rsid w:val="00166831"/>
  </w:style>
  <w:style w:type="character" w:customStyle="1" w:styleId="WW8Num12z1">
    <w:name w:val="WW8Num12z1"/>
    <w:rsid w:val="00166831"/>
  </w:style>
  <w:style w:type="character" w:customStyle="1" w:styleId="WW8Num12z2">
    <w:name w:val="WW8Num12z2"/>
    <w:rsid w:val="00166831"/>
  </w:style>
  <w:style w:type="character" w:customStyle="1" w:styleId="WW8Num12z3">
    <w:name w:val="WW8Num12z3"/>
    <w:rsid w:val="00166831"/>
  </w:style>
  <w:style w:type="character" w:customStyle="1" w:styleId="WW8Num12z4">
    <w:name w:val="WW8Num12z4"/>
    <w:rsid w:val="00166831"/>
  </w:style>
  <w:style w:type="character" w:customStyle="1" w:styleId="WW8Num12z5">
    <w:name w:val="WW8Num12z5"/>
    <w:rsid w:val="00166831"/>
  </w:style>
  <w:style w:type="character" w:customStyle="1" w:styleId="WW8Num12z6">
    <w:name w:val="WW8Num12z6"/>
    <w:rsid w:val="00166831"/>
  </w:style>
  <w:style w:type="character" w:customStyle="1" w:styleId="WW8Num12z7">
    <w:name w:val="WW8Num12z7"/>
    <w:rsid w:val="00166831"/>
  </w:style>
  <w:style w:type="character" w:customStyle="1" w:styleId="WW8Num12z8">
    <w:name w:val="WW8Num12z8"/>
    <w:rsid w:val="00166831"/>
  </w:style>
  <w:style w:type="character" w:customStyle="1" w:styleId="WW8Num13z0">
    <w:name w:val="WW8Num13z0"/>
    <w:rsid w:val="00166831"/>
  </w:style>
  <w:style w:type="character" w:customStyle="1" w:styleId="WW8Num13z2">
    <w:name w:val="WW8Num13z2"/>
    <w:rsid w:val="00166831"/>
  </w:style>
  <w:style w:type="character" w:customStyle="1" w:styleId="WW8Num13z3">
    <w:name w:val="WW8Num13z3"/>
    <w:rsid w:val="00166831"/>
  </w:style>
  <w:style w:type="character" w:customStyle="1" w:styleId="WW8Num13z4">
    <w:name w:val="WW8Num13z4"/>
    <w:rsid w:val="00166831"/>
  </w:style>
  <w:style w:type="character" w:customStyle="1" w:styleId="WW8Num13z5">
    <w:name w:val="WW8Num13z5"/>
    <w:rsid w:val="00166831"/>
  </w:style>
  <w:style w:type="character" w:customStyle="1" w:styleId="WW8Num13z6">
    <w:name w:val="WW8Num13z6"/>
    <w:rsid w:val="00166831"/>
  </w:style>
  <w:style w:type="character" w:customStyle="1" w:styleId="WW8Num13z7">
    <w:name w:val="WW8Num13z7"/>
    <w:rsid w:val="00166831"/>
  </w:style>
  <w:style w:type="character" w:customStyle="1" w:styleId="WW8Num13z8">
    <w:name w:val="WW8Num13z8"/>
    <w:rsid w:val="00166831"/>
  </w:style>
  <w:style w:type="character" w:customStyle="1" w:styleId="WW8Num14z0">
    <w:name w:val="WW8Num14z0"/>
    <w:rsid w:val="00166831"/>
  </w:style>
  <w:style w:type="character" w:customStyle="1" w:styleId="WW8Num14z2">
    <w:name w:val="WW8Num14z2"/>
    <w:rsid w:val="00166831"/>
  </w:style>
  <w:style w:type="character" w:customStyle="1" w:styleId="WW8Num14z3">
    <w:name w:val="WW8Num14z3"/>
    <w:rsid w:val="00166831"/>
  </w:style>
  <w:style w:type="character" w:customStyle="1" w:styleId="WW8Num14z4">
    <w:name w:val="WW8Num14z4"/>
    <w:rsid w:val="00166831"/>
  </w:style>
  <w:style w:type="character" w:customStyle="1" w:styleId="WW8Num14z5">
    <w:name w:val="WW8Num14z5"/>
    <w:rsid w:val="00166831"/>
  </w:style>
  <w:style w:type="character" w:customStyle="1" w:styleId="WW8Num14z6">
    <w:name w:val="WW8Num14z6"/>
    <w:rsid w:val="00166831"/>
  </w:style>
  <w:style w:type="character" w:customStyle="1" w:styleId="WW8Num14z7">
    <w:name w:val="WW8Num14z7"/>
    <w:rsid w:val="00166831"/>
  </w:style>
  <w:style w:type="character" w:customStyle="1" w:styleId="WW8Num14z8">
    <w:name w:val="WW8Num14z8"/>
    <w:rsid w:val="00166831"/>
  </w:style>
  <w:style w:type="character" w:customStyle="1" w:styleId="WW8Num15z0">
    <w:name w:val="WW8Num15z0"/>
    <w:rsid w:val="00166831"/>
  </w:style>
  <w:style w:type="character" w:customStyle="1" w:styleId="WW8Num15z1">
    <w:name w:val="WW8Num15z1"/>
    <w:rsid w:val="00166831"/>
  </w:style>
  <w:style w:type="character" w:customStyle="1" w:styleId="WW8Num15z2">
    <w:name w:val="WW8Num15z2"/>
    <w:rsid w:val="00166831"/>
  </w:style>
  <w:style w:type="character" w:customStyle="1" w:styleId="WW8Num15z3">
    <w:name w:val="WW8Num15z3"/>
    <w:rsid w:val="00166831"/>
  </w:style>
  <w:style w:type="character" w:customStyle="1" w:styleId="WW8Num15z4">
    <w:name w:val="WW8Num15z4"/>
    <w:rsid w:val="00166831"/>
  </w:style>
  <w:style w:type="character" w:customStyle="1" w:styleId="WW8Num15z5">
    <w:name w:val="WW8Num15z5"/>
    <w:rsid w:val="00166831"/>
  </w:style>
  <w:style w:type="character" w:customStyle="1" w:styleId="WW8Num15z6">
    <w:name w:val="WW8Num15z6"/>
    <w:rsid w:val="00166831"/>
  </w:style>
  <w:style w:type="character" w:customStyle="1" w:styleId="WW8Num15z7">
    <w:name w:val="WW8Num15z7"/>
    <w:rsid w:val="00166831"/>
  </w:style>
  <w:style w:type="character" w:customStyle="1" w:styleId="WW8Num15z8">
    <w:name w:val="WW8Num15z8"/>
    <w:rsid w:val="00166831"/>
  </w:style>
  <w:style w:type="character" w:customStyle="1" w:styleId="WW8Num16z0">
    <w:name w:val="WW8Num16z0"/>
    <w:rsid w:val="00166831"/>
  </w:style>
  <w:style w:type="character" w:customStyle="1" w:styleId="WW8Num16z2">
    <w:name w:val="WW8Num16z2"/>
    <w:rsid w:val="00166831"/>
  </w:style>
  <w:style w:type="character" w:customStyle="1" w:styleId="WW8Num16z3">
    <w:name w:val="WW8Num16z3"/>
    <w:rsid w:val="00166831"/>
  </w:style>
  <w:style w:type="character" w:customStyle="1" w:styleId="WW8Num16z4">
    <w:name w:val="WW8Num16z4"/>
    <w:rsid w:val="00166831"/>
  </w:style>
  <w:style w:type="character" w:customStyle="1" w:styleId="WW8Num16z5">
    <w:name w:val="WW8Num16z5"/>
    <w:rsid w:val="00166831"/>
  </w:style>
  <w:style w:type="character" w:customStyle="1" w:styleId="WW8Num16z6">
    <w:name w:val="WW8Num16z6"/>
    <w:rsid w:val="00166831"/>
  </w:style>
  <w:style w:type="character" w:customStyle="1" w:styleId="WW8Num16z7">
    <w:name w:val="WW8Num16z7"/>
    <w:rsid w:val="00166831"/>
  </w:style>
  <w:style w:type="character" w:customStyle="1" w:styleId="WW8Num16z8">
    <w:name w:val="WW8Num16z8"/>
    <w:rsid w:val="00166831"/>
  </w:style>
  <w:style w:type="character" w:customStyle="1" w:styleId="WW8Num17z0">
    <w:name w:val="WW8Num17z0"/>
    <w:rsid w:val="00166831"/>
  </w:style>
  <w:style w:type="character" w:customStyle="1" w:styleId="WW8Num17z1">
    <w:name w:val="WW8Num17z1"/>
    <w:rsid w:val="00166831"/>
  </w:style>
  <w:style w:type="character" w:customStyle="1" w:styleId="WW8Num17z2">
    <w:name w:val="WW8Num17z2"/>
    <w:rsid w:val="00166831"/>
  </w:style>
  <w:style w:type="character" w:customStyle="1" w:styleId="WW8Num17z3">
    <w:name w:val="WW8Num17z3"/>
    <w:rsid w:val="00166831"/>
  </w:style>
  <w:style w:type="character" w:customStyle="1" w:styleId="WW8Num17z4">
    <w:name w:val="WW8Num17z4"/>
    <w:rsid w:val="00166831"/>
  </w:style>
  <w:style w:type="character" w:customStyle="1" w:styleId="WW8Num17z5">
    <w:name w:val="WW8Num17z5"/>
    <w:rsid w:val="00166831"/>
  </w:style>
  <w:style w:type="character" w:customStyle="1" w:styleId="WW8Num17z6">
    <w:name w:val="WW8Num17z6"/>
    <w:rsid w:val="00166831"/>
  </w:style>
  <w:style w:type="character" w:customStyle="1" w:styleId="WW8Num17z7">
    <w:name w:val="WW8Num17z7"/>
    <w:rsid w:val="00166831"/>
  </w:style>
  <w:style w:type="character" w:customStyle="1" w:styleId="WW8Num17z8">
    <w:name w:val="WW8Num17z8"/>
    <w:rsid w:val="00166831"/>
  </w:style>
  <w:style w:type="character" w:customStyle="1" w:styleId="WW8Num18z0">
    <w:name w:val="WW8Num18z0"/>
    <w:rsid w:val="00166831"/>
  </w:style>
  <w:style w:type="character" w:customStyle="1" w:styleId="WW8Num18z1">
    <w:name w:val="WW8Num18z1"/>
    <w:rsid w:val="00166831"/>
  </w:style>
  <w:style w:type="character" w:customStyle="1" w:styleId="WW8Num18z2">
    <w:name w:val="WW8Num18z2"/>
    <w:rsid w:val="00166831"/>
  </w:style>
  <w:style w:type="character" w:customStyle="1" w:styleId="WW8Num18z3">
    <w:name w:val="WW8Num18z3"/>
    <w:rsid w:val="00166831"/>
  </w:style>
  <w:style w:type="character" w:customStyle="1" w:styleId="WW8Num18z4">
    <w:name w:val="WW8Num18z4"/>
    <w:rsid w:val="00166831"/>
  </w:style>
  <w:style w:type="character" w:customStyle="1" w:styleId="WW8Num18z5">
    <w:name w:val="WW8Num18z5"/>
    <w:rsid w:val="00166831"/>
  </w:style>
  <w:style w:type="character" w:customStyle="1" w:styleId="WW8Num18z6">
    <w:name w:val="WW8Num18z6"/>
    <w:rsid w:val="00166831"/>
  </w:style>
  <w:style w:type="character" w:customStyle="1" w:styleId="WW8Num18z7">
    <w:name w:val="WW8Num18z7"/>
    <w:rsid w:val="00166831"/>
  </w:style>
  <w:style w:type="character" w:customStyle="1" w:styleId="WW8Num18z8">
    <w:name w:val="WW8Num18z8"/>
    <w:rsid w:val="00166831"/>
  </w:style>
  <w:style w:type="character" w:customStyle="1" w:styleId="WW8Num19z0">
    <w:name w:val="WW8Num19z0"/>
    <w:rsid w:val="00166831"/>
  </w:style>
  <w:style w:type="character" w:customStyle="1" w:styleId="WW8Num19z1">
    <w:name w:val="WW8Num19z1"/>
    <w:rsid w:val="00166831"/>
  </w:style>
  <w:style w:type="character" w:customStyle="1" w:styleId="WW8Num19z2">
    <w:name w:val="WW8Num19z2"/>
    <w:rsid w:val="00166831"/>
  </w:style>
  <w:style w:type="character" w:customStyle="1" w:styleId="WW8Num19z3">
    <w:name w:val="WW8Num19z3"/>
    <w:rsid w:val="00166831"/>
  </w:style>
  <w:style w:type="character" w:customStyle="1" w:styleId="WW8Num19z4">
    <w:name w:val="WW8Num19z4"/>
    <w:rsid w:val="00166831"/>
  </w:style>
  <w:style w:type="character" w:customStyle="1" w:styleId="WW8Num19z5">
    <w:name w:val="WW8Num19z5"/>
    <w:rsid w:val="00166831"/>
  </w:style>
  <w:style w:type="character" w:customStyle="1" w:styleId="WW8Num19z6">
    <w:name w:val="WW8Num19z6"/>
    <w:rsid w:val="00166831"/>
  </w:style>
  <w:style w:type="character" w:customStyle="1" w:styleId="WW8Num19z7">
    <w:name w:val="WW8Num19z7"/>
    <w:rsid w:val="00166831"/>
  </w:style>
  <w:style w:type="character" w:customStyle="1" w:styleId="WW8Num19z8">
    <w:name w:val="WW8Num19z8"/>
    <w:rsid w:val="00166831"/>
  </w:style>
  <w:style w:type="character" w:customStyle="1" w:styleId="WW8Num20z0">
    <w:name w:val="WW8Num20z0"/>
    <w:rsid w:val="00166831"/>
  </w:style>
  <w:style w:type="character" w:customStyle="1" w:styleId="WW8Num20z1">
    <w:name w:val="WW8Num20z1"/>
    <w:rsid w:val="00166831"/>
  </w:style>
  <w:style w:type="character" w:customStyle="1" w:styleId="WW8Num20z2">
    <w:name w:val="WW8Num20z2"/>
    <w:rsid w:val="00166831"/>
  </w:style>
  <w:style w:type="character" w:customStyle="1" w:styleId="WW8Num20z3">
    <w:name w:val="WW8Num20z3"/>
    <w:rsid w:val="00166831"/>
  </w:style>
  <w:style w:type="character" w:customStyle="1" w:styleId="WW8Num20z4">
    <w:name w:val="WW8Num20z4"/>
    <w:rsid w:val="00166831"/>
  </w:style>
  <w:style w:type="character" w:customStyle="1" w:styleId="WW8Num20z5">
    <w:name w:val="WW8Num20z5"/>
    <w:rsid w:val="00166831"/>
  </w:style>
  <w:style w:type="character" w:customStyle="1" w:styleId="WW8Num20z6">
    <w:name w:val="WW8Num20z6"/>
    <w:rsid w:val="00166831"/>
  </w:style>
  <w:style w:type="character" w:customStyle="1" w:styleId="WW8Num20z7">
    <w:name w:val="WW8Num20z7"/>
    <w:rsid w:val="00166831"/>
  </w:style>
  <w:style w:type="character" w:customStyle="1" w:styleId="WW8Num20z8">
    <w:name w:val="WW8Num20z8"/>
    <w:rsid w:val="00166831"/>
  </w:style>
  <w:style w:type="character" w:customStyle="1" w:styleId="WW8Num21z0">
    <w:name w:val="WW8Num21z0"/>
    <w:rsid w:val="00166831"/>
  </w:style>
  <w:style w:type="character" w:customStyle="1" w:styleId="WW8Num21z2">
    <w:name w:val="WW8Num21z2"/>
    <w:rsid w:val="00166831"/>
  </w:style>
  <w:style w:type="character" w:customStyle="1" w:styleId="WW8Num21z3">
    <w:name w:val="WW8Num21z3"/>
    <w:rsid w:val="00166831"/>
  </w:style>
  <w:style w:type="character" w:customStyle="1" w:styleId="WW8Num21z4">
    <w:name w:val="WW8Num21z4"/>
    <w:rsid w:val="00166831"/>
  </w:style>
  <w:style w:type="character" w:customStyle="1" w:styleId="WW8Num21z5">
    <w:name w:val="WW8Num21z5"/>
    <w:rsid w:val="00166831"/>
  </w:style>
  <w:style w:type="character" w:customStyle="1" w:styleId="WW8Num21z6">
    <w:name w:val="WW8Num21z6"/>
    <w:rsid w:val="00166831"/>
  </w:style>
  <w:style w:type="character" w:customStyle="1" w:styleId="WW8Num21z7">
    <w:name w:val="WW8Num21z7"/>
    <w:rsid w:val="00166831"/>
  </w:style>
  <w:style w:type="character" w:customStyle="1" w:styleId="WW8Num21z8">
    <w:name w:val="WW8Num21z8"/>
    <w:rsid w:val="00166831"/>
  </w:style>
  <w:style w:type="character" w:customStyle="1" w:styleId="WW8Num22z0">
    <w:name w:val="WW8Num22z0"/>
    <w:rsid w:val="00166831"/>
  </w:style>
  <w:style w:type="character" w:customStyle="1" w:styleId="WW8Num22z1">
    <w:name w:val="WW8Num22z1"/>
    <w:rsid w:val="00166831"/>
  </w:style>
  <w:style w:type="character" w:customStyle="1" w:styleId="WW8Num22z2">
    <w:name w:val="WW8Num22z2"/>
    <w:rsid w:val="00166831"/>
  </w:style>
  <w:style w:type="character" w:customStyle="1" w:styleId="WW8Num22z3">
    <w:name w:val="WW8Num22z3"/>
    <w:rsid w:val="00166831"/>
  </w:style>
  <w:style w:type="character" w:customStyle="1" w:styleId="WW8Num22z4">
    <w:name w:val="WW8Num22z4"/>
    <w:rsid w:val="00166831"/>
  </w:style>
  <w:style w:type="character" w:customStyle="1" w:styleId="WW8Num22z5">
    <w:name w:val="WW8Num22z5"/>
    <w:rsid w:val="00166831"/>
  </w:style>
  <w:style w:type="character" w:customStyle="1" w:styleId="WW8Num22z6">
    <w:name w:val="WW8Num22z6"/>
    <w:rsid w:val="00166831"/>
  </w:style>
  <w:style w:type="character" w:customStyle="1" w:styleId="WW8Num22z7">
    <w:name w:val="WW8Num22z7"/>
    <w:rsid w:val="00166831"/>
  </w:style>
  <w:style w:type="character" w:customStyle="1" w:styleId="WW8Num22z8">
    <w:name w:val="WW8Num22z8"/>
    <w:rsid w:val="00166831"/>
  </w:style>
  <w:style w:type="character" w:customStyle="1" w:styleId="WW8Num23z0">
    <w:name w:val="WW8Num23z0"/>
    <w:rsid w:val="00166831"/>
  </w:style>
  <w:style w:type="character" w:customStyle="1" w:styleId="WW8Num23z2">
    <w:name w:val="WW8Num23z2"/>
    <w:rsid w:val="00166831"/>
  </w:style>
  <w:style w:type="character" w:customStyle="1" w:styleId="WW8Num23z3">
    <w:name w:val="WW8Num23z3"/>
    <w:rsid w:val="00166831"/>
  </w:style>
  <w:style w:type="character" w:customStyle="1" w:styleId="WW8Num23z4">
    <w:name w:val="WW8Num23z4"/>
    <w:rsid w:val="00166831"/>
  </w:style>
  <w:style w:type="character" w:customStyle="1" w:styleId="WW8Num23z5">
    <w:name w:val="WW8Num23z5"/>
    <w:rsid w:val="00166831"/>
  </w:style>
  <w:style w:type="character" w:customStyle="1" w:styleId="WW8Num23z6">
    <w:name w:val="WW8Num23z6"/>
    <w:rsid w:val="00166831"/>
  </w:style>
  <w:style w:type="character" w:customStyle="1" w:styleId="WW8Num23z7">
    <w:name w:val="WW8Num23z7"/>
    <w:rsid w:val="00166831"/>
  </w:style>
  <w:style w:type="character" w:customStyle="1" w:styleId="WW8Num23z8">
    <w:name w:val="WW8Num23z8"/>
    <w:rsid w:val="00166831"/>
  </w:style>
  <w:style w:type="character" w:customStyle="1" w:styleId="WW8Num24z0">
    <w:name w:val="WW8Num24z0"/>
    <w:rsid w:val="00166831"/>
  </w:style>
  <w:style w:type="character" w:customStyle="1" w:styleId="WW8Num24z1">
    <w:name w:val="WW8Num24z1"/>
    <w:rsid w:val="00166831"/>
  </w:style>
  <w:style w:type="character" w:customStyle="1" w:styleId="WW8Num24z2">
    <w:name w:val="WW8Num24z2"/>
    <w:rsid w:val="00166831"/>
  </w:style>
  <w:style w:type="character" w:customStyle="1" w:styleId="WW8Num24z3">
    <w:name w:val="WW8Num24z3"/>
    <w:rsid w:val="00166831"/>
  </w:style>
  <w:style w:type="character" w:customStyle="1" w:styleId="WW8Num24z4">
    <w:name w:val="WW8Num24z4"/>
    <w:rsid w:val="00166831"/>
  </w:style>
  <w:style w:type="character" w:customStyle="1" w:styleId="WW8Num24z5">
    <w:name w:val="WW8Num24z5"/>
    <w:rsid w:val="00166831"/>
  </w:style>
  <w:style w:type="character" w:customStyle="1" w:styleId="WW8Num24z6">
    <w:name w:val="WW8Num24z6"/>
    <w:rsid w:val="00166831"/>
  </w:style>
  <w:style w:type="character" w:customStyle="1" w:styleId="WW8Num24z7">
    <w:name w:val="WW8Num24z7"/>
    <w:rsid w:val="00166831"/>
  </w:style>
  <w:style w:type="character" w:customStyle="1" w:styleId="WW8Num24z8">
    <w:name w:val="WW8Num24z8"/>
    <w:rsid w:val="00166831"/>
  </w:style>
  <w:style w:type="character" w:customStyle="1" w:styleId="WW8Num25z0">
    <w:name w:val="WW8Num25z0"/>
    <w:rsid w:val="00166831"/>
  </w:style>
  <w:style w:type="character" w:customStyle="1" w:styleId="WW8Num26z0">
    <w:name w:val="WW8Num26z0"/>
    <w:rsid w:val="00166831"/>
  </w:style>
  <w:style w:type="character" w:customStyle="1" w:styleId="WW8Num26z1">
    <w:name w:val="WW8Num26z1"/>
    <w:rsid w:val="00166831"/>
  </w:style>
  <w:style w:type="character" w:customStyle="1" w:styleId="WW8Num26z2">
    <w:name w:val="WW8Num26z2"/>
    <w:rsid w:val="00166831"/>
  </w:style>
  <w:style w:type="character" w:customStyle="1" w:styleId="WW8Num26z3">
    <w:name w:val="WW8Num26z3"/>
    <w:rsid w:val="00166831"/>
  </w:style>
  <w:style w:type="character" w:customStyle="1" w:styleId="WW8Num26z4">
    <w:name w:val="WW8Num26z4"/>
    <w:rsid w:val="00166831"/>
  </w:style>
  <w:style w:type="character" w:customStyle="1" w:styleId="WW8Num26z5">
    <w:name w:val="WW8Num26z5"/>
    <w:rsid w:val="00166831"/>
  </w:style>
  <w:style w:type="character" w:customStyle="1" w:styleId="WW8Num26z6">
    <w:name w:val="WW8Num26z6"/>
    <w:rsid w:val="00166831"/>
  </w:style>
  <w:style w:type="character" w:customStyle="1" w:styleId="WW8Num26z7">
    <w:name w:val="WW8Num26z7"/>
    <w:rsid w:val="00166831"/>
  </w:style>
  <w:style w:type="character" w:customStyle="1" w:styleId="WW8Num26z8">
    <w:name w:val="WW8Num26z8"/>
    <w:rsid w:val="00166831"/>
  </w:style>
  <w:style w:type="character" w:customStyle="1" w:styleId="12">
    <w:name w:val="Основной шрифт абзаца1"/>
    <w:rsid w:val="00166831"/>
  </w:style>
  <w:style w:type="character" w:styleId="af">
    <w:name w:val="Hyperlink"/>
    <w:uiPriority w:val="99"/>
    <w:rsid w:val="00166831"/>
    <w:rPr>
      <w:color w:val="0000FF"/>
      <w:u w:val="single"/>
    </w:rPr>
  </w:style>
  <w:style w:type="character" w:styleId="af0">
    <w:name w:val="FollowedHyperlink"/>
    <w:uiPriority w:val="99"/>
    <w:rsid w:val="00166831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6683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66831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6683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6683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66831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66831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66831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66831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66831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66831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66831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6683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6683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6683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6683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6683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668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66831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6683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6683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66831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66831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6683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6683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66831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66831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668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66831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66831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66831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6683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66831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6683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6683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6683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66831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6683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66831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6683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6683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66831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66831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66831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66831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66831"/>
  </w:style>
  <w:style w:type="numbering" w:customStyle="1" w:styleId="25">
    <w:name w:val="Нет списка2"/>
    <w:next w:val="a2"/>
    <w:uiPriority w:val="99"/>
    <w:semiHidden/>
    <w:unhideWhenUsed/>
    <w:rsid w:val="00166831"/>
  </w:style>
  <w:style w:type="paragraph" w:customStyle="1" w:styleId="xl136">
    <w:name w:val="xl13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668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66831"/>
  </w:style>
  <w:style w:type="numbering" w:customStyle="1" w:styleId="42">
    <w:name w:val="Нет списка4"/>
    <w:next w:val="a2"/>
    <w:uiPriority w:val="99"/>
    <w:semiHidden/>
    <w:unhideWhenUsed/>
    <w:rsid w:val="00166831"/>
  </w:style>
  <w:style w:type="numbering" w:customStyle="1" w:styleId="52">
    <w:name w:val="Нет списка5"/>
    <w:next w:val="a2"/>
    <w:uiPriority w:val="99"/>
    <w:semiHidden/>
    <w:unhideWhenUsed/>
    <w:rsid w:val="00166831"/>
  </w:style>
  <w:style w:type="paragraph" w:customStyle="1" w:styleId="xl142">
    <w:name w:val="xl14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6683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6683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668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66831"/>
  </w:style>
  <w:style w:type="paragraph" w:customStyle="1" w:styleId="xl191">
    <w:name w:val="xl191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66831"/>
  </w:style>
  <w:style w:type="paragraph" w:customStyle="1" w:styleId="xl192">
    <w:name w:val="xl192"/>
    <w:basedOn w:val="a"/>
    <w:rsid w:val="0016683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668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668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668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66831"/>
    <w:rPr>
      <w:b/>
      <w:bCs/>
    </w:rPr>
  </w:style>
  <w:style w:type="character" w:styleId="af9">
    <w:name w:val="Intense Emphasis"/>
    <w:uiPriority w:val="21"/>
    <w:qFormat/>
    <w:rsid w:val="00166831"/>
    <w:rPr>
      <w:i/>
      <w:iCs/>
      <w:color w:val="5B9BD5"/>
    </w:rPr>
  </w:style>
  <w:style w:type="character" w:styleId="afa">
    <w:name w:val="Subtle Emphasis"/>
    <w:uiPriority w:val="19"/>
    <w:qFormat/>
    <w:rsid w:val="00166831"/>
    <w:rPr>
      <w:i/>
      <w:iCs/>
      <w:color w:val="404040"/>
    </w:rPr>
  </w:style>
  <w:style w:type="character" w:styleId="afb">
    <w:name w:val="Subtle Reference"/>
    <w:uiPriority w:val="31"/>
    <w:qFormat/>
    <w:rsid w:val="00166831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66831"/>
  </w:style>
  <w:style w:type="paragraph" w:styleId="afc">
    <w:name w:val="Body Text First Indent"/>
    <w:basedOn w:val="ac"/>
    <w:link w:val="afd"/>
    <w:uiPriority w:val="99"/>
    <w:semiHidden/>
    <w:unhideWhenUsed/>
    <w:rsid w:val="00166831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6683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79</Pages>
  <Words>15603</Words>
  <Characters>88939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2026-07-09T11:16:00Z</dcterms:created>
  <dcterms:modified xsi:type="dcterms:W3CDTF">2026-07-09T11:17:00Z</dcterms:modified>
</cp:coreProperties>
</file>